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F4019E">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F4019E">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53D26575"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w:t>
            </w:r>
            <w:r w:rsidRPr="00F4019E">
              <w:rPr>
                <w:bCs w:val="0"/>
                <w:snapToGrid w:val="0"/>
                <w:sz w:val="24"/>
                <w:szCs w:val="24"/>
                <w:lang w:eastAsia="ru-RU"/>
              </w:rPr>
              <w:t>программы, в области информационных технологий и прочих закупок ПАО «МРСК Юга» УД-</w:t>
            </w:r>
            <w:r w:rsidR="008F1C18">
              <w:rPr>
                <w:bCs w:val="0"/>
                <w:spacing w:val="-4"/>
              </w:rPr>
              <w:t>9</w:t>
            </w:r>
            <w:r w:rsidR="00F4019E" w:rsidRPr="00F4019E">
              <w:rPr>
                <w:bCs w:val="0"/>
                <w:spacing w:val="-4"/>
              </w:rPr>
              <w:t>5</w:t>
            </w:r>
            <w:r w:rsidRPr="00F4019E">
              <w:rPr>
                <w:bCs w:val="0"/>
                <w:spacing w:val="-4"/>
              </w:rPr>
              <w:t xml:space="preserve"> от </w:t>
            </w:r>
            <w:r w:rsidR="00F4019E" w:rsidRPr="00F4019E">
              <w:rPr>
                <w:bCs w:val="0"/>
                <w:spacing w:val="-4"/>
              </w:rPr>
              <w:t>29</w:t>
            </w:r>
            <w:r w:rsidRPr="00F4019E">
              <w:rPr>
                <w:bCs w:val="0"/>
                <w:spacing w:val="-4"/>
              </w:rPr>
              <w:t>.</w:t>
            </w:r>
            <w:r w:rsidR="00F4019E" w:rsidRPr="00F4019E">
              <w:rPr>
                <w:bCs w:val="0"/>
                <w:spacing w:val="-4"/>
              </w:rPr>
              <w:t>11</w:t>
            </w:r>
            <w:r w:rsidRPr="00F4019E">
              <w:rPr>
                <w:bCs w:val="0"/>
                <w:spacing w:val="-4"/>
              </w:rPr>
              <w:t>.2</w:t>
            </w:r>
            <w:r w:rsidR="00F4019E" w:rsidRPr="00F4019E">
              <w:rPr>
                <w:bCs w:val="0"/>
                <w:spacing w:val="-4"/>
              </w:rPr>
              <w:t>0</w:t>
            </w:r>
            <w:r w:rsidRPr="00F4019E">
              <w:rPr>
                <w:bCs w:val="0"/>
                <w:spacing w:val="-4"/>
              </w:rPr>
              <w:t>16г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30E5D190" w14:textId="77777777" w:rsidR="00ED3D89"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00F4019E" w:rsidRPr="00F4019E">
        <w:rPr>
          <w:b/>
          <w:sz w:val="24"/>
          <w:szCs w:val="24"/>
        </w:rPr>
        <w:t>право заключения договоров на оказание образовательных услуг</w:t>
      </w:r>
    </w:p>
    <w:p w14:paraId="65C9AA51" w14:textId="77777777" w:rsidR="00ED3D89" w:rsidRDefault="00F4019E"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F4019E">
        <w:rPr>
          <w:b/>
          <w:sz w:val="24"/>
          <w:szCs w:val="24"/>
        </w:rPr>
        <w:t>по программе повышения квалификации</w:t>
      </w:r>
    </w:p>
    <w:p w14:paraId="0C96429B" w14:textId="0497C497" w:rsidR="00C53E73" w:rsidRPr="00556B64" w:rsidRDefault="00F4019E" w:rsidP="00C53E73">
      <w:pPr>
        <w:pStyle w:val="a"/>
        <w:numPr>
          <w:ilvl w:val="0"/>
          <w:numId w:val="0"/>
        </w:numPr>
        <w:suppressAutoHyphens w:val="0"/>
        <w:autoSpaceDE w:val="0"/>
        <w:autoSpaceDN w:val="0"/>
        <w:spacing w:before="40" w:line="240" w:lineRule="auto"/>
        <w:ind w:left="567"/>
        <w:contextualSpacing w:val="0"/>
        <w:jc w:val="center"/>
        <w:rPr>
          <w:b/>
          <w:sz w:val="24"/>
          <w:szCs w:val="24"/>
        </w:rPr>
      </w:pPr>
      <w:bookmarkStart w:id="7" w:name="_GoBack"/>
      <w:bookmarkEnd w:id="7"/>
      <w:r w:rsidRPr="00F4019E">
        <w:rPr>
          <w:b/>
          <w:sz w:val="24"/>
          <w:szCs w:val="24"/>
        </w:rPr>
        <w:t>«Машинист бурильно-крановой самоходной машины»</w:t>
      </w:r>
      <w:r w:rsidR="00ED3D89">
        <w:rPr>
          <w:b/>
          <w:sz w:val="24"/>
          <w:szCs w:val="24"/>
        </w:rPr>
        <w:t xml:space="preserve"> </w:t>
      </w:r>
      <w:r w:rsidRPr="00F4019E">
        <w:rPr>
          <w:b/>
          <w:sz w:val="24"/>
          <w:szCs w:val="24"/>
        </w:rPr>
        <w:t>для нужд ПАО «МРСК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77777777"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Pr="00556B64">
        <w:rPr>
          <w:b/>
          <w:sz w:val="24"/>
          <w:szCs w:val="24"/>
        </w:rPr>
        <w:br/>
        <w:t>2016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02775269" w:rsidR="00F4019E" w:rsidRDefault="00F4019E" w:rsidP="008B416A">
      <w:pPr>
        <w:rPr>
          <w:sz w:val="24"/>
          <w:szCs w:val="24"/>
        </w:rPr>
      </w:pPr>
    </w:p>
    <w:p w14:paraId="16EE679A" w14:textId="77777777" w:rsidR="00F4019E" w:rsidRPr="00F4019E" w:rsidRDefault="00F4019E" w:rsidP="00F4019E">
      <w:pPr>
        <w:rPr>
          <w:sz w:val="24"/>
          <w:szCs w:val="24"/>
        </w:rPr>
      </w:pPr>
    </w:p>
    <w:p w14:paraId="226D3015" w14:textId="77777777" w:rsidR="00F4019E" w:rsidRPr="00F4019E" w:rsidRDefault="00F4019E" w:rsidP="00F4019E">
      <w:pPr>
        <w:rPr>
          <w:sz w:val="24"/>
          <w:szCs w:val="24"/>
        </w:rPr>
      </w:pPr>
    </w:p>
    <w:p w14:paraId="3FD70F99" w14:textId="77777777" w:rsidR="00F4019E" w:rsidRPr="00F4019E" w:rsidRDefault="00F4019E" w:rsidP="00F4019E">
      <w:pPr>
        <w:rPr>
          <w:sz w:val="24"/>
          <w:szCs w:val="24"/>
        </w:rPr>
      </w:pPr>
    </w:p>
    <w:p w14:paraId="5F547EBB" w14:textId="77777777" w:rsidR="00F4019E" w:rsidRPr="00F4019E" w:rsidRDefault="00F4019E" w:rsidP="00F4019E">
      <w:pPr>
        <w:rPr>
          <w:sz w:val="24"/>
          <w:szCs w:val="24"/>
        </w:rPr>
      </w:pPr>
    </w:p>
    <w:p w14:paraId="47CD9F57" w14:textId="77777777" w:rsidR="00F4019E" w:rsidRPr="00F4019E" w:rsidRDefault="00F4019E" w:rsidP="00F4019E">
      <w:pPr>
        <w:rPr>
          <w:sz w:val="24"/>
          <w:szCs w:val="24"/>
        </w:rPr>
      </w:pPr>
    </w:p>
    <w:p w14:paraId="1CD82065" w14:textId="77777777" w:rsidR="00F4019E" w:rsidRPr="00F4019E" w:rsidRDefault="00F4019E" w:rsidP="00F4019E">
      <w:pPr>
        <w:rPr>
          <w:sz w:val="24"/>
          <w:szCs w:val="24"/>
        </w:rPr>
      </w:pPr>
    </w:p>
    <w:p w14:paraId="36A149BB" w14:textId="32E0AACF" w:rsidR="00F4019E" w:rsidRDefault="00F4019E" w:rsidP="00F4019E">
      <w:pPr>
        <w:rPr>
          <w:sz w:val="24"/>
          <w:szCs w:val="24"/>
        </w:rPr>
      </w:pPr>
    </w:p>
    <w:p w14:paraId="70059592" w14:textId="671D804B" w:rsidR="007A1F3E" w:rsidRPr="00F4019E" w:rsidRDefault="00F4019E" w:rsidP="00F4019E">
      <w:pPr>
        <w:tabs>
          <w:tab w:val="center" w:pos="5315"/>
        </w:tabs>
        <w:rPr>
          <w:sz w:val="24"/>
          <w:szCs w:val="24"/>
        </w:rPr>
        <w:sectPr w:rsidR="007A1F3E" w:rsidRPr="00F4019E"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r>
        <w:rPr>
          <w:sz w:val="24"/>
          <w:szCs w:val="24"/>
        </w:rPr>
        <w:tab/>
      </w: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A56A00" w:rsidRDefault="007A1F3E" w:rsidP="00C53E73">
      <w:pPr>
        <w:pStyle w:val="2-"/>
        <w:numPr>
          <w:ilvl w:val="1"/>
          <w:numId w:val="45"/>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 xml:space="preserve">Общие сведения о процедуре </w:t>
      </w:r>
      <w:r w:rsidRPr="00A56A00">
        <w:rPr>
          <w:szCs w:val="24"/>
        </w:rPr>
        <w:t>запроса предложений</w:t>
      </w:r>
      <w:bookmarkEnd w:id="12"/>
      <w:bookmarkEnd w:id="13"/>
    </w:p>
    <w:p w14:paraId="4492B64E" w14:textId="2B15C236" w:rsidR="00E86E35" w:rsidRPr="00A56A00" w:rsidRDefault="00E86E35" w:rsidP="00C53E73">
      <w:pPr>
        <w:pStyle w:val="3-"/>
        <w:numPr>
          <w:ilvl w:val="2"/>
          <w:numId w:val="45"/>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A56A00">
        <w:rPr>
          <w:iCs/>
        </w:rPr>
        <w:t xml:space="preserve">Заказчик </w:t>
      </w:r>
      <w:r w:rsidR="00ED5D25" w:rsidRPr="00A56A00">
        <w:rPr>
          <w:iCs/>
        </w:rPr>
        <w:t>и</w:t>
      </w:r>
      <w:r w:rsidR="00ED5D25" w:rsidRPr="00A56A00">
        <w:rPr>
          <w:bCs/>
        </w:rPr>
        <w:t xml:space="preserve"> Организатор </w:t>
      </w:r>
      <w:r w:rsidR="00ED5D25" w:rsidRPr="00A56A00">
        <w:t xml:space="preserve">конкурса </w:t>
      </w:r>
      <w:r w:rsidR="00ED5D25" w:rsidRPr="00A56A00">
        <w:rPr>
          <w:bCs/>
        </w:rPr>
        <w:t>ПАО «МРСК Юга»</w:t>
      </w:r>
      <w:r w:rsidR="00ED5D25" w:rsidRPr="00A56A00">
        <w:t xml:space="preserve"> (юридический/фактический/почтовый адрес: </w:t>
      </w:r>
      <w:r w:rsidR="00ED5D25" w:rsidRPr="00A56A00">
        <w:rPr>
          <w:bCs/>
        </w:rPr>
        <w:t>344002, г. Ростов-на-Дону, ул. Б. Садовая, 49</w:t>
      </w:r>
      <w:r w:rsidR="00ED5D25" w:rsidRPr="00A56A00">
        <w:t>), ответственное лицо –</w:t>
      </w:r>
      <w:r w:rsidR="00F4019E" w:rsidRPr="00A56A00">
        <w:t xml:space="preserve"> </w:t>
      </w:r>
      <w:r w:rsidR="007951CD" w:rsidRPr="00A56A00">
        <w:rPr>
          <w:b/>
          <w:bCs/>
        </w:rPr>
        <w:t>Симонова Елена Владимировна,</w:t>
      </w:r>
      <w:r w:rsidR="007951CD" w:rsidRPr="00A56A00">
        <w:rPr>
          <w:bCs/>
        </w:rPr>
        <w:t xml:space="preserve"> тел.: (863) 307-07-72, е-mail: </w:t>
      </w:r>
      <w:hyperlink r:id="rId18" w:history="1">
        <w:r w:rsidR="007951CD" w:rsidRPr="00A56A00">
          <w:rPr>
            <w:rStyle w:val="a9"/>
          </w:rPr>
          <w:t>simonovaev@mrsk-yuga.ru</w:t>
        </w:r>
      </w:hyperlink>
      <w:r w:rsidRPr="00A56A00">
        <w:t xml:space="preserve">, Извещением о проведении открытого </w:t>
      </w:r>
      <w:r w:rsidRPr="00A56A00">
        <w:rPr>
          <w:iCs/>
        </w:rPr>
        <w:t>запроса предложений</w:t>
      </w:r>
      <w:r w:rsidRPr="00A56A00">
        <w:t>, опубликованным:</w:t>
      </w:r>
    </w:p>
    <w:p w14:paraId="4B68A447" w14:textId="40654564" w:rsidR="00E86E35" w:rsidRPr="00556B64" w:rsidRDefault="00E86E35" w:rsidP="00E86E35">
      <w:pPr>
        <w:widowControl w:val="0"/>
        <w:suppressAutoHyphens w:val="0"/>
        <w:autoSpaceDE w:val="0"/>
        <w:autoSpaceDN w:val="0"/>
        <w:adjustRightInd w:val="0"/>
        <w:spacing w:line="264" w:lineRule="auto"/>
        <w:ind w:firstLine="0"/>
        <w:rPr>
          <w:b/>
          <w:sz w:val="24"/>
          <w:szCs w:val="24"/>
        </w:rPr>
      </w:pPr>
      <w:r w:rsidRPr="00A56A00">
        <w:rPr>
          <w:sz w:val="24"/>
          <w:szCs w:val="24"/>
        </w:rPr>
        <w:t xml:space="preserve">на официальном сайте </w:t>
      </w:r>
      <w:r w:rsidRPr="00A56A00">
        <w:rPr>
          <w:sz w:val="24"/>
          <w:szCs w:val="24"/>
          <w:u w:val="single"/>
        </w:rPr>
        <w:t>www.zakupki.gov.ru</w:t>
      </w:r>
      <w:r w:rsidRPr="00A56A00">
        <w:rPr>
          <w:sz w:val="24"/>
          <w:szCs w:val="24"/>
        </w:rPr>
        <w:t>, на сайте электронной</w:t>
      </w:r>
      <w:r w:rsidRPr="00556B64">
        <w:rPr>
          <w:sz w:val="24"/>
          <w:szCs w:val="24"/>
        </w:rPr>
        <w:t xml:space="preserve"> торговой площадки (далее – ЭТП) </w:t>
      </w:r>
      <w:hyperlink w:history="1"/>
      <w:r w:rsidR="00556B64">
        <w:rPr>
          <w:rStyle w:val="a9"/>
          <w:rFonts w:eastAsia="MS Mincho"/>
          <w:color w:val="auto"/>
          <w:u w:val="none"/>
          <w:lang w:eastAsia="ja-JP"/>
        </w:rPr>
        <w:t xml:space="preserve"> </w:t>
      </w:r>
      <w:hyperlink r:id="rId19" w:history="1">
        <w:r w:rsidR="00D97B21" w:rsidRPr="008176C3">
          <w:rPr>
            <w:rStyle w:val="a9"/>
            <w:rFonts w:eastAsia="MS Mincho"/>
            <w:lang w:val="en-US" w:eastAsia="ja-JP"/>
          </w:rPr>
          <w:t>www</w:t>
        </w:r>
        <w:r w:rsidR="00D97B21" w:rsidRPr="008176C3">
          <w:rPr>
            <w:rStyle w:val="a9"/>
            <w:rFonts w:eastAsia="MS Mincho"/>
            <w:lang w:eastAsia="ja-JP"/>
          </w:rPr>
          <w:t>.</w:t>
        </w:r>
        <w:r w:rsidR="00D97B21" w:rsidRPr="008176C3">
          <w:rPr>
            <w:rStyle w:val="a9"/>
            <w:rFonts w:eastAsia="MS Mincho"/>
            <w:lang w:val="en-US" w:eastAsia="ja-JP"/>
          </w:rPr>
          <w:t>etp</w:t>
        </w:r>
        <w:r w:rsidR="00D97B21" w:rsidRPr="008176C3">
          <w:rPr>
            <w:rStyle w:val="a9"/>
            <w:rFonts w:eastAsia="MS Mincho"/>
            <w:lang w:eastAsia="ja-JP"/>
          </w:rPr>
          <w:t>.</w:t>
        </w:r>
        <w:r w:rsidR="00D97B21" w:rsidRPr="008176C3">
          <w:rPr>
            <w:rStyle w:val="a9"/>
            <w:rFonts w:eastAsia="MS Mincho"/>
            <w:lang w:val="en-US" w:eastAsia="ja-JP"/>
          </w:rPr>
          <w:t>rosseti</w:t>
        </w:r>
        <w:r w:rsidR="00D97B21" w:rsidRPr="008176C3">
          <w:rPr>
            <w:rStyle w:val="a9"/>
            <w:rFonts w:eastAsia="MS Mincho"/>
            <w:lang w:eastAsia="ja-JP"/>
          </w:rPr>
          <w:t>.</w:t>
        </w:r>
        <w:r w:rsidR="00D97B21" w:rsidRPr="008176C3">
          <w:rPr>
            <w:rStyle w:val="a9"/>
            <w:rFonts w:eastAsia="MS Mincho"/>
            <w:lang w:val="en-US" w:eastAsia="ja-JP"/>
          </w:rPr>
          <w:t>ru</w:t>
        </w:r>
      </w:hyperlink>
      <w:r w:rsidR="00D97B21" w:rsidRPr="00D97B21">
        <w:rPr>
          <w:rStyle w:val="a9"/>
          <w:rFonts w:eastAsia="MS Mincho"/>
          <w:color w:val="auto"/>
          <w:u w:val="none"/>
          <w:lang w:eastAsia="ja-JP"/>
        </w:rPr>
        <w:t xml:space="preserve"> </w:t>
      </w:r>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r w:rsidR="00ED5D25" w:rsidRPr="00556B64">
        <w:rPr>
          <w:sz w:val="24"/>
          <w:szCs w:val="24"/>
          <w:u w:val="single"/>
        </w:rPr>
        <w:t>www.mrsk-yuga.ru</w:t>
      </w:r>
    </w:p>
    <w:p w14:paraId="08731EC0" w14:textId="7EBE385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556B64">
        <w:rPr>
          <w:iCs/>
          <w:u w:val="single"/>
        </w:rPr>
        <w:t>приг</w:t>
      </w:r>
      <w:r w:rsidRPr="00556B64">
        <w:rPr>
          <w:u w:val="single"/>
        </w:rPr>
        <w:t xml:space="preserve">ласил </w:t>
      </w:r>
      <w:bookmarkEnd w:id="14"/>
      <w:bookmarkEnd w:id="15"/>
      <w:bookmarkEnd w:id="16"/>
      <w:bookmarkEnd w:id="17"/>
      <w:bookmarkEnd w:id="18"/>
      <w:r w:rsidRPr="00556B64">
        <w:rPr>
          <w:snapToGrid w:val="0"/>
          <w:u w:val="single"/>
        </w:rPr>
        <w:t xml:space="preserve">юридических лиц, физических лиц, в том числе индивидуальных предпринимателей,  </w:t>
      </w:r>
      <w:r w:rsidR="004616D8" w:rsidRPr="00556B64">
        <w:rPr>
          <w:snapToGrid w:val="0"/>
          <w:u w:val="single"/>
        </w:rPr>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9"/>
    </w:p>
    <w:p w14:paraId="436F4EE4" w14:textId="227C2673"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«Россети»</w:t>
      </w:r>
      <w:r w:rsidR="00F4019E">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56C3569A" w:rsidR="00935C24" w:rsidRPr="00A56A00" w:rsidRDefault="00E86E35" w:rsidP="00F4019E">
      <w:pPr>
        <w:pStyle w:val="3-"/>
        <w:numPr>
          <w:ilvl w:val="2"/>
          <w:numId w:val="45"/>
        </w:numPr>
        <w:tabs>
          <w:tab w:val="left" w:pos="1418"/>
        </w:tabs>
        <w:spacing w:before="0" w:after="0" w:line="276" w:lineRule="auto"/>
        <w:ind w:left="0" w:firstLine="709"/>
        <w:rPr>
          <w:bCs/>
          <w:iCs/>
          <w:szCs w:val="24"/>
        </w:rPr>
      </w:pPr>
      <w:bookmarkStart w:id="26" w:name="_Ref306980366"/>
      <w:bookmarkStart w:id="27" w:name="_Ref303323780"/>
      <w:r w:rsidRPr="00A56A00">
        <w:rPr>
          <w:szCs w:val="24"/>
        </w:rPr>
        <w:t>Предмет Запроса предложений</w:t>
      </w:r>
      <w:bookmarkEnd w:id="26"/>
      <w:r w:rsidRPr="00A56A00">
        <w:rPr>
          <w:szCs w:val="24"/>
        </w:rPr>
        <w:t xml:space="preserve"> – </w:t>
      </w:r>
      <w:bookmarkEnd w:id="27"/>
      <w:r w:rsidR="00F4019E" w:rsidRPr="00A56A00">
        <w:rPr>
          <w:b/>
          <w:szCs w:val="24"/>
        </w:rPr>
        <w:t>право заключения договоров на оказание образовательных услуг по программе повышения квалификации «Машинист бурильно-крановой самоходной машины» для нужд ПАО «МРСК Юга»</w:t>
      </w:r>
      <w:r w:rsidR="00C53E73" w:rsidRPr="00A56A00">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012B27E7" w:rsidR="007A1F3E" w:rsidRPr="00D97B21" w:rsidRDefault="007A1F3E" w:rsidP="00C53E73">
      <w:pPr>
        <w:pStyle w:val="3-"/>
        <w:numPr>
          <w:ilvl w:val="2"/>
          <w:numId w:val="45"/>
        </w:numPr>
        <w:spacing w:before="0" w:after="0" w:line="276" w:lineRule="auto"/>
        <w:ind w:left="0" w:firstLine="170"/>
        <w:rPr>
          <w:szCs w:val="24"/>
        </w:rPr>
      </w:pPr>
      <w:r w:rsidRPr="00D97B21">
        <w:rPr>
          <w:bCs/>
        </w:rPr>
        <w:t>Запрос предложений</w:t>
      </w:r>
      <w:r w:rsidRPr="00D97B21">
        <w:t xml:space="preserve"> проводится в соответствии </w:t>
      </w:r>
      <w:r w:rsidR="00A56A00" w:rsidRPr="00A56A00">
        <w:rPr>
          <w:bCs/>
        </w:rPr>
        <w:t>с «Единым стандартом закупок …», утвержденным решением Совета Директоров ПАО «МРСК Юга» (протокол от 31.12.2015 г. № 175/2015</w:t>
      </w:r>
      <w:r w:rsidR="00A56A00" w:rsidRPr="00A56A00">
        <w:rPr>
          <w:bCs/>
          <w:iCs/>
        </w:rPr>
        <w:t xml:space="preserve">), </w:t>
      </w:r>
      <w:r w:rsidR="00A56A00" w:rsidRPr="00A56A00">
        <w:rPr>
          <w:bCs/>
        </w:rPr>
        <w:t xml:space="preserve">на основании Плана закупки ПАО «МРСК Юга» на 2016 год, утвержденного </w:t>
      </w:r>
      <w:r w:rsidR="00A56A00" w:rsidRPr="00A56A00">
        <w:rPr>
          <w:bCs/>
        </w:rPr>
        <w:lastRenderedPageBreak/>
        <w:t>решением Совета директоров ПАО «МРСК Юга» (протокол от 29.12.2015 № 843), в соответствии с корректировкой Плана закупки ПАО «МРСК Юга» на 2016 год</w:t>
      </w:r>
      <w:r w:rsidR="005B319E" w:rsidRPr="00D97B21">
        <w:rPr>
          <w:b/>
          <w:szCs w:val="24"/>
        </w:rPr>
        <w:t>.</w:t>
      </w:r>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0" w:name="_Ref191386164"/>
      <w:bookmarkStart w:id="41"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w:t>
      </w:r>
      <w:r w:rsidRPr="00D97B21">
        <w:rPr>
          <w:szCs w:val="24"/>
        </w:rPr>
        <w:lastRenderedPageBreak/>
        <w:t>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lang w:val="ru-MD"/>
        </w:rPr>
        <w:t xml:space="preserve"> </w:t>
      </w:r>
      <w:r w:rsidRPr="00536310">
        <w:rPr>
          <w:i/>
          <w:szCs w:val="24"/>
        </w:rPr>
        <w:t xml:space="preserve">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xml:space="preserve">, по форме и </w:t>
      </w:r>
      <w:r w:rsidRPr="00837624">
        <w:rPr>
          <w:szCs w:val="24"/>
        </w:rPr>
        <w:lastRenderedPageBreak/>
        <w:t>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1016CD26" w14:textId="6D5A13EC" w:rsidR="006F281F" w:rsidRPr="00536310" w:rsidRDefault="006F281F" w:rsidP="00C53E73">
      <w:pPr>
        <w:pStyle w:val="6-"/>
        <w:numPr>
          <w:ilvl w:val="5"/>
          <w:numId w:val="45"/>
        </w:numPr>
        <w:tabs>
          <w:tab w:val="left" w:pos="1418"/>
        </w:tabs>
        <w:spacing w:line="276" w:lineRule="auto"/>
        <w:ind w:left="0" w:firstLine="709"/>
        <w:rPr>
          <w:szCs w:val="24"/>
        </w:rPr>
      </w:pPr>
      <w:r>
        <w:rPr>
          <w:bCs/>
          <w:lang w:eastAsia="ar-SA"/>
        </w:rPr>
        <w:t>с</w:t>
      </w:r>
      <w:r w:rsidRPr="00431A5A">
        <w:rPr>
          <w:bCs/>
          <w:lang w:eastAsia="ar-SA"/>
        </w:rPr>
        <w:t>правка о кадровых ресурсах</w:t>
      </w:r>
      <w:r>
        <w:rPr>
          <w:bCs/>
          <w:lang w:eastAsia="ar-SA"/>
        </w:rPr>
        <w:t xml:space="preserve"> </w:t>
      </w:r>
      <w:r w:rsidRPr="006F281F">
        <w:rPr>
          <w:bCs/>
          <w:lang w:eastAsia="ar-SA"/>
        </w:rPr>
        <w:t xml:space="preserve">(Форма </w:t>
      </w:r>
      <w:r w:rsidR="00D82636">
        <w:rPr>
          <w:bCs/>
          <w:lang w:eastAsia="ar-SA"/>
        </w:rPr>
        <w:t>15</w:t>
      </w:r>
      <w:r w:rsidRPr="006F281F">
        <w:rPr>
          <w:bCs/>
          <w:lang w:eastAsia="ar-SA"/>
        </w:rPr>
        <w:t>);</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lastRenderedPageBreak/>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3" w:name="_Ref303683455"/>
      <w:r w:rsidRPr="00A342B2">
        <w:rPr>
          <w:szCs w:val="24"/>
        </w:rPr>
        <w:lastRenderedPageBreak/>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7D102D94"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F4019E">
        <w:rPr>
          <w:szCs w:val="24"/>
        </w:rPr>
        <w:t>1 300 000,00</w:t>
      </w:r>
      <w:r w:rsidR="00CE72BD">
        <w:rPr>
          <w:szCs w:val="24"/>
        </w:rPr>
        <w:t xml:space="preserve"> руб. </w:t>
      </w:r>
      <w:r w:rsidR="00F4019E">
        <w:rPr>
          <w:szCs w:val="24"/>
        </w:rPr>
        <w:t>НДС</w:t>
      </w:r>
      <w:r w:rsidR="004458C7">
        <w:rPr>
          <w:szCs w:val="24"/>
        </w:rPr>
        <w:t xml:space="preserve"> не облагается</w:t>
      </w:r>
      <w:r w:rsidRPr="005B7B15">
        <w:rPr>
          <w:szCs w:val="24"/>
        </w:rPr>
        <w:t>.</w:t>
      </w:r>
      <w:r w:rsidRPr="005B7B15" w:rsidDel="004632F0">
        <w:rPr>
          <w:szCs w:val="24"/>
        </w:rPr>
        <w:t xml:space="preserve"> </w:t>
      </w:r>
      <w:r w:rsidRPr="005B7B15">
        <w:rPr>
          <w:bCs/>
          <w:szCs w:val="24"/>
        </w:rPr>
        <w:t>В стоимость продукции</w:t>
      </w:r>
      <w:r w:rsidR="004458C7">
        <w:rPr>
          <w:bCs/>
          <w:szCs w:val="24"/>
        </w:rPr>
        <w:t>/услуг</w:t>
      </w:r>
      <w:r w:rsidRPr="005B7B15">
        <w:rPr>
          <w:bCs/>
          <w:szCs w:val="24"/>
        </w:rPr>
        <w:t xml:space="preserve"> включаются </w:t>
      </w:r>
      <w:r w:rsidR="00705F95" w:rsidRPr="00705F95">
        <w:rPr>
          <w:bCs/>
          <w:szCs w:val="24"/>
        </w:rPr>
        <w:t>расходы на ее транспортировку, страхование, уплату таможенных пошлин, налогов и другие возможные платежи</w:t>
      </w:r>
      <w:r w:rsidR="004458C7" w:rsidRPr="004458C7">
        <w:rPr>
          <w:bCs/>
          <w:szCs w:val="24"/>
        </w:rPr>
        <w:t>.</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lastRenderedPageBreak/>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BAB2635" w14:textId="68F15BC6"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b/>
          <w:szCs w:val="24"/>
        </w:rPr>
        <w:lastRenderedPageBreak/>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w:t>
      </w:r>
      <w:r w:rsidRPr="006245F6">
        <w:rPr>
          <w:i/>
          <w:sz w:val="20"/>
          <w:szCs w:val="20"/>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w:t>
      </w:r>
      <w:r w:rsidRPr="006245F6">
        <w:rPr>
          <w:sz w:val="20"/>
          <w:szCs w:val="20"/>
        </w:rPr>
        <w:lastRenderedPageBreak/>
        <w:t>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lastRenderedPageBreak/>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Pr="000B17CC">
        <w:rPr>
          <w:rStyle w:val="4-0"/>
          <w:szCs w:val="24"/>
        </w:rPr>
        <w:lastRenderedPageBreak/>
        <w:t>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lastRenderedPageBreak/>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 xml:space="preserve">дня до истечения срока приема Заявок. Организатор запроса предложений оставляет за собой право (но не обязанность) ответа </w:t>
      </w:r>
      <w:r w:rsidRPr="000B17CC">
        <w:rPr>
          <w:bCs/>
          <w:szCs w:val="24"/>
        </w:rPr>
        <w:lastRenderedPageBreak/>
        <w:t>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090271"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w:t>
      </w:r>
      <w:r w:rsidRPr="00090271">
        <w:rPr>
          <w:szCs w:val="24"/>
        </w:rPr>
        <w:t xml:space="preserve">запроса предложений, имеет право продлить срок окончания приема Заявок. </w:t>
      </w:r>
    </w:p>
    <w:p w14:paraId="6146FCBD" w14:textId="77777777" w:rsidR="007A1F3E" w:rsidRPr="00090271" w:rsidRDefault="007A1F3E" w:rsidP="00C53E73">
      <w:pPr>
        <w:pStyle w:val="4-"/>
        <w:numPr>
          <w:ilvl w:val="3"/>
          <w:numId w:val="45"/>
        </w:numPr>
        <w:tabs>
          <w:tab w:val="left" w:pos="1418"/>
        </w:tabs>
        <w:spacing w:line="276" w:lineRule="auto"/>
        <w:ind w:left="0" w:firstLine="709"/>
        <w:rPr>
          <w:szCs w:val="24"/>
        </w:rPr>
      </w:pPr>
      <w:r w:rsidRPr="00090271">
        <w:rPr>
          <w:iCs/>
          <w:szCs w:val="24"/>
        </w:rPr>
        <w:t>Если не было подано ни одного предложения Организатор запроса предложений имеет право продлить срок окончания подачи</w:t>
      </w:r>
      <w:r w:rsidRPr="00090271">
        <w:rPr>
          <w:szCs w:val="24"/>
        </w:rPr>
        <w:t xml:space="preserve"> Заявок.</w:t>
      </w:r>
    </w:p>
    <w:p w14:paraId="7B5AB7F9" w14:textId="77777777" w:rsidR="007A1F3E" w:rsidRPr="00090271" w:rsidRDefault="007A1F3E" w:rsidP="00C53E73">
      <w:pPr>
        <w:pStyle w:val="4-"/>
        <w:numPr>
          <w:ilvl w:val="3"/>
          <w:numId w:val="45"/>
        </w:numPr>
        <w:tabs>
          <w:tab w:val="left" w:pos="1418"/>
        </w:tabs>
        <w:spacing w:line="276" w:lineRule="auto"/>
        <w:ind w:left="0" w:firstLine="709"/>
        <w:rPr>
          <w:szCs w:val="24"/>
        </w:rPr>
      </w:pPr>
      <w:r w:rsidRPr="00090271">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090271">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65072D"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lastRenderedPageBreak/>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w:t>
      </w:r>
      <w:r w:rsidRPr="0030245D">
        <w:rPr>
          <w:szCs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6FACAF6" w14:textId="426DD020" w:rsidR="00560BD2" w:rsidRPr="00090271"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w:t>
      </w:r>
      <w:r w:rsidRPr="00090271">
        <w:rPr>
          <w:szCs w:val="24"/>
        </w:rPr>
        <w:t xml:space="preserve">из </w:t>
      </w:r>
      <w:r w:rsidR="00560BD2" w:rsidRPr="00090271">
        <w:rPr>
          <w:szCs w:val="24"/>
        </w:rPr>
        <w:t>следующего критерия: наименьшая стоимость заявки</w:t>
      </w:r>
      <w:r w:rsidR="00090271" w:rsidRPr="00090271">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090271">
        <w:rPr>
          <w:szCs w:val="24"/>
        </w:rPr>
        <w:t xml:space="preserve"> Закупочная комиссия ранжирует Заявки</w:t>
      </w:r>
      <w:r w:rsidRPr="00560BD2">
        <w:rPr>
          <w:szCs w:val="24"/>
        </w:rPr>
        <w:t xml:space="preserve">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w:t>
      </w:r>
      <w:r w:rsidRPr="00C22442">
        <w:rPr>
          <w:szCs w:val="24"/>
        </w:rPr>
        <w:lastRenderedPageBreak/>
        <w:t>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w:t>
      </w:r>
      <w:r w:rsidRPr="00C22442">
        <w:rPr>
          <w:szCs w:val="24"/>
        </w:rPr>
        <w:lastRenderedPageBreak/>
        <w:t xml:space="preserve">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lastRenderedPageBreak/>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lastRenderedPageBreak/>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lastRenderedPageBreak/>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r w:rsidRPr="002436AB">
              <w:rPr>
                <w:sz w:val="20"/>
                <w:lang w:val="en-US"/>
              </w:rPr>
              <w:t>ед., руб</w:t>
            </w:r>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г.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7"/>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4458C7">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8"/>
          <w:headerReference w:type="default" r:id="rId29"/>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0"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1"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4"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5"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6"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0"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1"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3"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4"/>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4458C7">
        <w:trPr>
          <w:cantSplit/>
          <w:tblHeader/>
        </w:trPr>
        <w:tc>
          <w:tcPr>
            <w:tcW w:w="286" w:type="pct"/>
            <w:vAlign w:val="center"/>
          </w:tcPr>
          <w:p w14:paraId="770BB178" w14:textId="77777777" w:rsidR="00F62456" w:rsidRPr="004D0F20" w:rsidRDefault="00F62456" w:rsidP="004458C7">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4458C7">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4458C7">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4458C7">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4458C7">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4458C7">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4458C7">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F62456" w:rsidRPr="004D0F20" w14:paraId="5FD6887F" w14:textId="77777777" w:rsidTr="004458C7">
        <w:trPr>
          <w:cantSplit/>
          <w:trHeight w:val="227"/>
        </w:trPr>
        <w:tc>
          <w:tcPr>
            <w:tcW w:w="286" w:type="pct"/>
          </w:tcPr>
          <w:p w14:paraId="71589FAB" w14:textId="77777777" w:rsidR="00F62456" w:rsidRPr="004D0F20" w:rsidRDefault="00F62456" w:rsidP="004458C7">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4458C7">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4458C7">
            <w:pPr>
              <w:tabs>
                <w:tab w:val="left" w:pos="1080"/>
              </w:tabs>
              <w:spacing w:line="240" w:lineRule="auto"/>
              <w:ind w:firstLine="33"/>
              <w:rPr>
                <w:sz w:val="20"/>
                <w:szCs w:val="20"/>
              </w:rPr>
            </w:pPr>
          </w:p>
        </w:tc>
        <w:tc>
          <w:tcPr>
            <w:tcW w:w="786" w:type="pct"/>
          </w:tcPr>
          <w:p w14:paraId="4B42E1A0" w14:textId="77777777" w:rsidR="00F62456" w:rsidRPr="004D0F20" w:rsidRDefault="00F62456" w:rsidP="004458C7">
            <w:pPr>
              <w:tabs>
                <w:tab w:val="left" w:pos="1080"/>
              </w:tabs>
              <w:spacing w:line="240" w:lineRule="auto"/>
              <w:ind w:firstLine="33"/>
              <w:rPr>
                <w:sz w:val="20"/>
                <w:szCs w:val="20"/>
              </w:rPr>
            </w:pPr>
          </w:p>
        </w:tc>
      </w:tr>
      <w:tr w:rsidR="00F62456" w:rsidRPr="004D0F20" w14:paraId="3267CA4A" w14:textId="77777777" w:rsidTr="004458C7">
        <w:trPr>
          <w:cantSplit/>
          <w:trHeight w:val="227"/>
        </w:trPr>
        <w:tc>
          <w:tcPr>
            <w:tcW w:w="286" w:type="pct"/>
          </w:tcPr>
          <w:p w14:paraId="443F5404" w14:textId="77777777" w:rsidR="00F62456" w:rsidRPr="004D0F20" w:rsidRDefault="00F62456" w:rsidP="004458C7">
            <w:pPr>
              <w:tabs>
                <w:tab w:val="left" w:pos="1080"/>
              </w:tabs>
              <w:spacing w:line="240" w:lineRule="auto"/>
              <w:ind w:firstLine="33"/>
              <w:rPr>
                <w:sz w:val="20"/>
                <w:szCs w:val="20"/>
              </w:rPr>
            </w:pPr>
          </w:p>
        </w:tc>
        <w:tc>
          <w:tcPr>
            <w:tcW w:w="1143" w:type="pct"/>
          </w:tcPr>
          <w:p w14:paraId="4C86FC29" w14:textId="77777777" w:rsidR="00F62456" w:rsidRPr="004D0F20" w:rsidRDefault="00F62456" w:rsidP="004458C7">
            <w:pPr>
              <w:tabs>
                <w:tab w:val="left" w:pos="1080"/>
              </w:tabs>
              <w:spacing w:line="240" w:lineRule="auto"/>
              <w:ind w:firstLine="33"/>
              <w:rPr>
                <w:sz w:val="20"/>
                <w:szCs w:val="20"/>
              </w:rPr>
            </w:pPr>
          </w:p>
        </w:tc>
        <w:tc>
          <w:tcPr>
            <w:tcW w:w="1000" w:type="pct"/>
          </w:tcPr>
          <w:p w14:paraId="7184A182" w14:textId="77777777" w:rsidR="00F62456" w:rsidRPr="004D0F20" w:rsidRDefault="00F62456" w:rsidP="004458C7">
            <w:pPr>
              <w:tabs>
                <w:tab w:val="left" w:pos="1080"/>
              </w:tabs>
              <w:spacing w:line="240" w:lineRule="auto"/>
              <w:ind w:firstLine="33"/>
              <w:rPr>
                <w:sz w:val="20"/>
                <w:szCs w:val="20"/>
              </w:rPr>
            </w:pPr>
          </w:p>
        </w:tc>
        <w:tc>
          <w:tcPr>
            <w:tcW w:w="1143" w:type="pct"/>
          </w:tcPr>
          <w:p w14:paraId="0834F8A8" w14:textId="77777777" w:rsidR="00F62456" w:rsidRPr="004D0F20" w:rsidRDefault="00F62456" w:rsidP="004458C7">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4458C7">
            <w:pPr>
              <w:tabs>
                <w:tab w:val="left" w:pos="1080"/>
              </w:tabs>
              <w:spacing w:line="240" w:lineRule="auto"/>
              <w:ind w:firstLine="33"/>
              <w:rPr>
                <w:sz w:val="20"/>
                <w:szCs w:val="20"/>
              </w:rPr>
            </w:pPr>
          </w:p>
        </w:tc>
        <w:tc>
          <w:tcPr>
            <w:tcW w:w="786" w:type="pct"/>
          </w:tcPr>
          <w:p w14:paraId="2DBFCEA8" w14:textId="77777777" w:rsidR="00F62456" w:rsidRPr="004D0F20" w:rsidRDefault="00F62456" w:rsidP="004458C7">
            <w:pPr>
              <w:tabs>
                <w:tab w:val="left" w:pos="1080"/>
              </w:tabs>
              <w:spacing w:line="240" w:lineRule="auto"/>
              <w:ind w:firstLine="33"/>
              <w:rPr>
                <w:sz w:val="20"/>
                <w:szCs w:val="20"/>
              </w:rPr>
            </w:pPr>
          </w:p>
        </w:tc>
      </w:tr>
      <w:tr w:rsidR="00F62456" w:rsidRPr="004D0F20" w14:paraId="78EE97C4" w14:textId="77777777" w:rsidTr="004458C7">
        <w:trPr>
          <w:cantSplit/>
          <w:trHeight w:val="227"/>
        </w:trPr>
        <w:tc>
          <w:tcPr>
            <w:tcW w:w="286" w:type="pct"/>
          </w:tcPr>
          <w:p w14:paraId="52C848C1" w14:textId="77777777" w:rsidR="00F62456" w:rsidRPr="004D0F20" w:rsidRDefault="00F62456" w:rsidP="004458C7">
            <w:pPr>
              <w:tabs>
                <w:tab w:val="left" w:pos="1080"/>
              </w:tabs>
              <w:spacing w:line="240" w:lineRule="auto"/>
              <w:ind w:firstLine="33"/>
              <w:rPr>
                <w:sz w:val="20"/>
                <w:szCs w:val="20"/>
              </w:rPr>
            </w:pPr>
          </w:p>
        </w:tc>
        <w:tc>
          <w:tcPr>
            <w:tcW w:w="1143" w:type="pct"/>
          </w:tcPr>
          <w:p w14:paraId="689C0614" w14:textId="77777777" w:rsidR="00F62456" w:rsidRPr="004D0F20" w:rsidRDefault="00F62456" w:rsidP="004458C7">
            <w:pPr>
              <w:tabs>
                <w:tab w:val="left" w:pos="1080"/>
              </w:tabs>
              <w:spacing w:line="240" w:lineRule="auto"/>
              <w:ind w:firstLine="33"/>
              <w:rPr>
                <w:sz w:val="20"/>
                <w:szCs w:val="20"/>
              </w:rPr>
            </w:pPr>
          </w:p>
        </w:tc>
        <w:tc>
          <w:tcPr>
            <w:tcW w:w="1000" w:type="pct"/>
          </w:tcPr>
          <w:p w14:paraId="44A211AB" w14:textId="77777777" w:rsidR="00F62456" w:rsidRPr="004D0F20" w:rsidRDefault="00F62456" w:rsidP="004458C7">
            <w:pPr>
              <w:tabs>
                <w:tab w:val="left" w:pos="1080"/>
              </w:tabs>
              <w:spacing w:line="240" w:lineRule="auto"/>
              <w:ind w:firstLine="33"/>
              <w:rPr>
                <w:sz w:val="20"/>
                <w:szCs w:val="20"/>
              </w:rPr>
            </w:pPr>
          </w:p>
        </w:tc>
        <w:tc>
          <w:tcPr>
            <w:tcW w:w="1143" w:type="pct"/>
          </w:tcPr>
          <w:p w14:paraId="188CB640" w14:textId="77777777" w:rsidR="00F62456" w:rsidRPr="004D0F20" w:rsidRDefault="00F62456" w:rsidP="004458C7">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4458C7">
            <w:pPr>
              <w:tabs>
                <w:tab w:val="left" w:pos="1080"/>
              </w:tabs>
              <w:spacing w:line="240" w:lineRule="auto"/>
              <w:ind w:firstLine="33"/>
              <w:rPr>
                <w:sz w:val="20"/>
                <w:szCs w:val="20"/>
              </w:rPr>
            </w:pPr>
          </w:p>
        </w:tc>
        <w:tc>
          <w:tcPr>
            <w:tcW w:w="786" w:type="pct"/>
          </w:tcPr>
          <w:p w14:paraId="332DA3B8" w14:textId="77777777" w:rsidR="00F62456" w:rsidRPr="004D0F20" w:rsidRDefault="00F62456" w:rsidP="004458C7">
            <w:pPr>
              <w:tabs>
                <w:tab w:val="left" w:pos="1080"/>
              </w:tabs>
              <w:spacing w:line="240" w:lineRule="auto"/>
              <w:ind w:firstLine="33"/>
              <w:rPr>
                <w:sz w:val="20"/>
                <w:szCs w:val="20"/>
              </w:rPr>
            </w:pPr>
          </w:p>
        </w:tc>
      </w:tr>
      <w:tr w:rsidR="00F62456" w:rsidRPr="004D0F20" w14:paraId="78D14F43" w14:textId="77777777" w:rsidTr="004458C7">
        <w:trPr>
          <w:cantSplit/>
          <w:trHeight w:val="227"/>
        </w:trPr>
        <w:tc>
          <w:tcPr>
            <w:tcW w:w="286" w:type="pct"/>
          </w:tcPr>
          <w:p w14:paraId="744136CE" w14:textId="77777777" w:rsidR="00F62456" w:rsidRPr="004D0F20" w:rsidRDefault="00F62456" w:rsidP="004458C7">
            <w:pPr>
              <w:tabs>
                <w:tab w:val="left" w:pos="1080"/>
              </w:tabs>
              <w:spacing w:line="240" w:lineRule="auto"/>
              <w:ind w:firstLine="33"/>
              <w:rPr>
                <w:sz w:val="20"/>
                <w:szCs w:val="20"/>
              </w:rPr>
            </w:pPr>
          </w:p>
        </w:tc>
        <w:tc>
          <w:tcPr>
            <w:tcW w:w="1143" w:type="pct"/>
          </w:tcPr>
          <w:p w14:paraId="04E07FBD" w14:textId="77777777" w:rsidR="00F62456" w:rsidRPr="004D0F20" w:rsidRDefault="00F62456" w:rsidP="004458C7">
            <w:pPr>
              <w:tabs>
                <w:tab w:val="left" w:pos="1080"/>
              </w:tabs>
              <w:spacing w:line="240" w:lineRule="auto"/>
              <w:ind w:firstLine="33"/>
              <w:rPr>
                <w:sz w:val="20"/>
                <w:szCs w:val="20"/>
              </w:rPr>
            </w:pPr>
          </w:p>
        </w:tc>
        <w:tc>
          <w:tcPr>
            <w:tcW w:w="1000" w:type="pct"/>
          </w:tcPr>
          <w:p w14:paraId="339135BA" w14:textId="77777777" w:rsidR="00F62456" w:rsidRPr="004D0F20" w:rsidRDefault="00F62456" w:rsidP="004458C7">
            <w:pPr>
              <w:tabs>
                <w:tab w:val="left" w:pos="1080"/>
              </w:tabs>
              <w:spacing w:line="240" w:lineRule="auto"/>
              <w:ind w:firstLine="33"/>
              <w:rPr>
                <w:sz w:val="20"/>
                <w:szCs w:val="20"/>
              </w:rPr>
            </w:pPr>
          </w:p>
        </w:tc>
        <w:tc>
          <w:tcPr>
            <w:tcW w:w="1143" w:type="pct"/>
          </w:tcPr>
          <w:p w14:paraId="64C6DFA8" w14:textId="77777777" w:rsidR="00F62456" w:rsidRPr="004D0F20" w:rsidRDefault="00F62456" w:rsidP="004458C7">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C7F2DFC" w14:textId="77777777" w:rsidR="00F62456" w:rsidRPr="004D0F20" w:rsidRDefault="00F62456" w:rsidP="004458C7">
            <w:pPr>
              <w:tabs>
                <w:tab w:val="left" w:pos="1080"/>
              </w:tabs>
              <w:spacing w:line="240" w:lineRule="auto"/>
              <w:ind w:firstLine="33"/>
              <w:rPr>
                <w:sz w:val="20"/>
                <w:szCs w:val="20"/>
              </w:rPr>
            </w:pPr>
          </w:p>
        </w:tc>
        <w:tc>
          <w:tcPr>
            <w:tcW w:w="786" w:type="pct"/>
          </w:tcPr>
          <w:p w14:paraId="76140358" w14:textId="77777777" w:rsidR="00F62456" w:rsidRPr="004D0F20" w:rsidRDefault="00F62456" w:rsidP="004458C7">
            <w:pPr>
              <w:tabs>
                <w:tab w:val="left" w:pos="1080"/>
              </w:tabs>
              <w:spacing w:line="240" w:lineRule="auto"/>
              <w:ind w:firstLine="33"/>
              <w:rPr>
                <w:sz w:val="20"/>
                <w:szCs w:val="20"/>
              </w:rPr>
            </w:pPr>
          </w:p>
        </w:tc>
      </w:tr>
      <w:tr w:rsidR="00F62456" w:rsidRPr="004D0F20" w14:paraId="68298EC5" w14:textId="77777777" w:rsidTr="004458C7">
        <w:trPr>
          <w:cantSplit/>
          <w:trHeight w:val="227"/>
        </w:trPr>
        <w:tc>
          <w:tcPr>
            <w:tcW w:w="286" w:type="pct"/>
          </w:tcPr>
          <w:p w14:paraId="10DAA6C4" w14:textId="77777777" w:rsidR="00F62456" w:rsidRPr="004D0F20" w:rsidRDefault="00F62456" w:rsidP="004458C7">
            <w:pPr>
              <w:tabs>
                <w:tab w:val="left" w:pos="1080"/>
              </w:tabs>
              <w:spacing w:line="240" w:lineRule="auto"/>
              <w:ind w:firstLine="33"/>
              <w:rPr>
                <w:sz w:val="20"/>
                <w:szCs w:val="20"/>
              </w:rPr>
            </w:pPr>
          </w:p>
        </w:tc>
        <w:tc>
          <w:tcPr>
            <w:tcW w:w="1143" w:type="pct"/>
          </w:tcPr>
          <w:p w14:paraId="2F3C768F" w14:textId="77777777" w:rsidR="00F62456" w:rsidRPr="004D0F20" w:rsidRDefault="00F62456" w:rsidP="004458C7">
            <w:pPr>
              <w:tabs>
                <w:tab w:val="left" w:pos="1080"/>
              </w:tabs>
              <w:spacing w:line="240" w:lineRule="auto"/>
              <w:ind w:firstLine="33"/>
              <w:rPr>
                <w:sz w:val="20"/>
                <w:szCs w:val="20"/>
              </w:rPr>
            </w:pPr>
          </w:p>
        </w:tc>
        <w:tc>
          <w:tcPr>
            <w:tcW w:w="1000" w:type="pct"/>
          </w:tcPr>
          <w:p w14:paraId="3D9D1F1F" w14:textId="77777777" w:rsidR="00F62456" w:rsidRPr="004D0F20" w:rsidRDefault="00F62456" w:rsidP="004458C7">
            <w:pPr>
              <w:tabs>
                <w:tab w:val="left" w:pos="1080"/>
              </w:tabs>
              <w:spacing w:line="240" w:lineRule="auto"/>
              <w:ind w:firstLine="33"/>
              <w:rPr>
                <w:sz w:val="20"/>
                <w:szCs w:val="20"/>
              </w:rPr>
            </w:pPr>
          </w:p>
        </w:tc>
        <w:tc>
          <w:tcPr>
            <w:tcW w:w="1143" w:type="pct"/>
          </w:tcPr>
          <w:p w14:paraId="4FBFB390" w14:textId="77777777" w:rsidR="00F62456" w:rsidRPr="004D0F20" w:rsidRDefault="00F62456" w:rsidP="004458C7">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4458C7">
            <w:pPr>
              <w:tabs>
                <w:tab w:val="left" w:pos="1080"/>
              </w:tabs>
              <w:spacing w:line="240" w:lineRule="auto"/>
              <w:ind w:firstLine="33"/>
              <w:rPr>
                <w:sz w:val="20"/>
                <w:szCs w:val="20"/>
              </w:rPr>
            </w:pPr>
          </w:p>
        </w:tc>
        <w:tc>
          <w:tcPr>
            <w:tcW w:w="786" w:type="pct"/>
          </w:tcPr>
          <w:p w14:paraId="47BAE680" w14:textId="77777777" w:rsidR="00F62456" w:rsidRPr="004D0F20" w:rsidRDefault="00F62456" w:rsidP="004458C7">
            <w:pPr>
              <w:tabs>
                <w:tab w:val="left" w:pos="1080"/>
              </w:tabs>
              <w:spacing w:line="240" w:lineRule="auto"/>
              <w:ind w:firstLine="33"/>
              <w:rPr>
                <w:sz w:val="20"/>
                <w:szCs w:val="20"/>
              </w:rPr>
            </w:pPr>
          </w:p>
        </w:tc>
      </w:tr>
      <w:tr w:rsidR="00F62456" w:rsidRPr="004D0F20" w14:paraId="380F224F" w14:textId="77777777" w:rsidTr="004458C7">
        <w:trPr>
          <w:cantSplit/>
          <w:trHeight w:val="227"/>
        </w:trPr>
        <w:tc>
          <w:tcPr>
            <w:tcW w:w="286" w:type="pct"/>
          </w:tcPr>
          <w:p w14:paraId="1D570657" w14:textId="77777777" w:rsidR="00F62456" w:rsidRPr="004D0F20" w:rsidRDefault="00F62456" w:rsidP="004458C7">
            <w:pPr>
              <w:tabs>
                <w:tab w:val="left" w:pos="1080"/>
              </w:tabs>
              <w:spacing w:line="240" w:lineRule="auto"/>
              <w:ind w:firstLine="33"/>
              <w:rPr>
                <w:sz w:val="20"/>
                <w:szCs w:val="20"/>
              </w:rPr>
            </w:pPr>
          </w:p>
        </w:tc>
        <w:tc>
          <w:tcPr>
            <w:tcW w:w="1143" w:type="pct"/>
          </w:tcPr>
          <w:p w14:paraId="2E9B0B3A" w14:textId="77777777" w:rsidR="00F62456" w:rsidRPr="004D0F20" w:rsidRDefault="00F62456" w:rsidP="004458C7">
            <w:pPr>
              <w:tabs>
                <w:tab w:val="left" w:pos="1080"/>
              </w:tabs>
              <w:spacing w:line="240" w:lineRule="auto"/>
              <w:ind w:firstLine="33"/>
              <w:rPr>
                <w:sz w:val="20"/>
                <w:szCs w:val="20"/>
              </w:rPr>
            </w:pPr>
          </w:p>
        </w:tc>
        <w:tc>
          <w:tcPr>
            <w:tcW w:w="1000" w:type="pct"/>
          </w:tcPr>
          <w:p w14:paraId="0D0A7ED3" w14:textId="77777777" w:rsidR="00F62456" w:rsidRPr="004D0F20" w:rsidRDefault="00F62456" w:rsidP="004458C7">
            <w:pPr>
              <w:tabs>
                <w:tab w:val="left" w:pos="1080"/>
              </w:tabs>
              <w:spacing w:line="240" w:lineRule="auto"/>
              <w:ind w:firstLine="33"/>
              <w:rPr>
                <w:sz w:val="20"/>
                <w:szCs w:val="20"/>
              </w:rPr>
            </w:pPr>
          </w:p>
        </w:tc>
        <w:tc>
          <w:tcPr>
            <w:tcW w:w="1143" w:type="pct"/>
          </w:tcPr>
          <w:p w14:paraId="66B01474" w14:textId="77777777" w:rsidR="00F62456" w:rsidRPr="004D0F20" w:rsidRDefault="00F62456" w:rsidP="004458C7">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4458C7">
            <w:pPr>
              <w:tabs>
                <w:tab w:val="left" w:pos="1080"/>
              </w:tabs>
              <w:spacing w:line="240" w:lineRule="auto"/>
              <w:ind w:firstLine="33"/>
              <w:rPr>
                <w:sz w:val="20"/>
                <w:szCs w:val="20"/>
              </w:rPr>
            </w:pPr>
          </w:p>
        </w:tc>
        <w:tc>
          <w:tcPr>
            <w:tcW w:w="786" w:type="pct"/>
          </w:tcPr>
          <w:p w14:paraId="020C9725" w14:textId="77777777" w:rsidR="00F62456" w:rsidRPr="004D0F20" w:rsidRDefault="00F62456" w:rsidP="004458C7">
            <w:pPr>
              <w:tabs>
                <w:tab w:val="left" w:pos="1080"/>
              </w:tabs>
              <w:spacing w:line="240" w:lineRule="auto"/>
              <w:ind w:firstLine="33"/>
              <w:rPr>
                <w:sz w:val="20"/>
                <w:szCs w:val="20"/>
              </w:rPr>
            </w:pPr>
          </w:p>
        </w:tc>
      </w:tr>
      <w:tr w:rsidR="00F62456" w:rsidRPr="004D0F20" w14:paraId="5E2AB659" w14:textId="77777777" w:rsidTr="004458C7">
        <w:trPr>
          <w:cantSplit/>
          <w:trHeight w:val="227"/>
        </w:trPr>
        <w:tc>
          <w:tcPr>
            <w:tcW w:w="286" w:type="pct"/>
          </w:tcPr>
          <w:p w14:paraId="37A40F90" w14:textId="77777777" w:rsidR="00F62456" w:rsidRPr="004D0F20" w:rsidRDefault="00F62456" w:rsidP="004458C7">
            <w:pPr>
              <w:tabs>
                <w:tab w:val="left" w:pos="1080"/>
              </w:tabs>
              <w:spacing w:line="240" w:lineRule="auto"/>
              <w:ind w:firstLine="33"/>
              <w:rPr>
                <w:sz w:val="20"/>
                <w:szCs w:val="20"/>
              </w:rPr>
            </w:pPr>
          </w:p>
        </w:tc>
        <w:tc>
          <w:tcPr>
            <w:tcW w:w="1143" w:type="pct"/>
          </w:tcPr>
          <w:p w14:paraId="2BF5D025" w14:textId="77777777" w:rsidR="00F62456" w:rsidRPr="004D0F20" w:rsidRDefault="00F62456" w:rsidP="004458C7">
            <w:pPr>
              <w:tabs>
                <w:tab w:val="left" w:pos="1080"/>
              </w:tabs>
              <w:spacing w:line="240" w:lineRule="auto"/>
              <w:ind w:firstLine="33"/>
              <w:rPr>
                <w:sz w:val="20"/>
                <w:szCs w:val="20"/>
              </w:rPr>
            </w:pPr>
          </w:p>
        </w:tc>
        <w:tc>
          <w:tcPr>
            <w:tcW w:w="1000" w:type="pct"/>
          </w:tcPr>
          <w:p w14:paraId="103EE433" w14:textId="77777777" w:rsidR="00F62456" w:rsidRPr="004D0F20" w:rsidRDefault="00F62456" w:rsidP="004458C7">
            <w:pPr>
              <w:tabs>
                <w:tab w:val="left" w:pos="1080"/>
              </w:tabs>
              <w:spacing w:line="240" w:lineRule="auto"/>
              <w:ind w:firstLine="33"/>
              <w:rPr>
                <w:sz w:val="20"/>
                <w:szCs w:val="20"/>
              </w:rPr>
            </w:pPr>
          </w:p>
        </w:tc>
        <w:tc>
          <w:tcPr>
            <w:tcW w:w="1143" w:type="pct"/>
          </w:tcPr>
          <w:p w14:paraId="57C53A50" w14:textId="77777777" w:rsidR="00F62456" w:rsidRPr="004D0F20" w:rsidRDefault="00F62456" w:rsidP="004458C7">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4458C7">
            <w:pPr>
              <w:tabs>
                <w:tab w:val="left" w:pos="1080"/>
              </w:tabs>
              <w:spacing w:line="240" w:lineRule="auto"/>
              <w:ind w:firstLine="33"/>
              <w:rPr>
                <w:sz w:val="20"/>
                <w:szCs w:val="20"/>
              </w:rPr>
            </w:pPr>
          </w:p>
        </w:tc>
        <w:tc>
          <w:tcPr>
            <w:tcW w:w="786" w:type="pct"/>
          </w:tcPr>
          <w:p w14:paraId="7168D7C6" w14:textId="77777777" w:rsidR="00F62456" w:rsidRPr="004D0F20" w:rsidRDefault="00F62456" w:rsidP="004458C7">
            <w:pPr>
              <w:tabs>
                <w:tab w:val="left" w:pos="1080"/>
              </w:tabs>
              <w:spacing w:line="240" w:lineRule="auto"/>
              <w:ind w:firstLine="33"/>
              <w:rPr>
                <w:sz w:val="20"/>
                <w:szCs w:val="20"/>
              </w:rPr>
            </w:pPr>
          </w:p>
        </w:tc>
      </w:tr>
      <w:tr w:rsidR="00F62456" w:rsidRPr="004D0F20" w14:paraId="1D7593CF" w14:textId="77777777" w:rsidTr="004458C7">
        <w:trPr>
          <w:cantSplit/>
          <w:trHeight w:val="227"/>
        </w:trPr>
        <w:tc>
          <w:tcPr>
            <w:tcW w:w="286" w:type="pct"/>
          </w:tcPr>
          <w:p w14:paraId="27A25212" w14:textId="77777777" w:rsidR="00F62456" w:rsidRPr="004D0F20" w:rsidRDefault="00F62456" w:rsidP="004458C7">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4458C7">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4458C7">
            <w:pPr>
              <w:tabs>
                <w:tab w:val="left" w:pos="1080"/>
              </w:tabs>
              <w:spacing w:line="240" w:lineRule="auto"/>
              <w:ind w:firstLine="33"/>
              <w:rPr>
                <w:sz w:val="20"/>
                <w:szCs w:val="20"/>
              </w:rPr>
            </w:pPr>
          </w:p>
        </w:tc>
        <w:tc>
          <w:tcPr>
            <w:tcW w:w="786" w:type="pct"/>
          </w:tcPr>
          <w:p w14:paraId="132F6D02" w14:textId="77777777" w:rsidR="00F62456" w:rsidRPr="004D0F20" w:rsidRDefault="00F62456" w:rsidP="004458C7">
            <w:pPr>
              <w:tabs>
                <w:tab w:val="left" w:pos="1080"/>
              </w:tabs>
              <w:spacing w:line="240" w:lineRule="auto"/>
              <w:ind w:firstLine="33"/>
              <w:rPr>
                <w:sz w:val="20"/>
                <w:szCs w:val="20"/>
              </w:rPr>
            </w:pPr>
          </w:p>
        </w:tc>
      </w:tr>
      <w:tr w:rsidR="00F62456" w:rsidRPr="004D0F20" w14:paraId="60742848" w14:textId="77777777" w:rsidTr="004458C7">
        <w:trPr>
          <w:cantSplit/>
          <w:trHeight w:val="227"/>
        </w:trPr>
        <w:tc>
          <w:tcPr>
            <w:tcW w:w="286" w:type="pct"/>
          </w:tcPr>
          <w:p w14:paraId="42B43AE0" w14:textId="77777777" w:rsidR="00F62456" w:rsidRPr="004D0F20" w:rsidRDefault="00F62456" w:rsidP="004458C7">
            <w:pPr>
              <w:tabs>
                <w:tab w:val="left" w:pos="1080"/>
              </w:tabs>
              <w:spacing w:line="240" w:lineRule="auto"/>
              <w:ind w:firstLine="33"/>
              <w:rPr>
                <w:sz w:val="20"/>
                <w:szCs w:val="20"/>
              </w:rPr>
            </w:pPr>
          </w:p>
        </w:tc>
        <w:tc>
          <w:tcPr>
            <w:tcW w:w="1143" w:type="pct"/>
          </w:tcPr>
          <w:p w14:paraId="17437294" w14:textId="77777777" w:rsidR="00F62456" w:rsidRPr="004D0F20" w:rsidRDefault="00F62456" w:rsidP="004458C7">
            <w:pPr>
              <w:tabs>
                <w:tab w:val="left" w:pos="1080"/>
              </w:tabs>
              <w:spacing w:line="240" w:lineRule="auto"/>
              <w:ind w:firstLine="33"/>
              <w:rPr>
                <w:sz w:val="20"/>
                <w:szCs w:val="20"/>
              </w:rPr>
            </w:pPr>
          </w:p>
        </w:tc>
        <w:tc>
          <w:tcPr>
            <w:tcW w:w="1000" w:type="pct"/>
          </w:tcPr>
          <w:p w14:paraId="118F4B05" w14:textId="77777777" w:rsidR="00F62456" w:rsidRPr="004D0F20" w:rsidRDefault="00F62456" w:rsidP="004458C7">
            <w:pPr>
              <w:tabs>
                <w:tab w:val="left" w:pos="1080"/>
              </w:tabs>
              <w:spacing w:line="240" w:lineRule="auto"/>
              <w:ind w:firstLine="33"/>
              <w:rPr>
                <w:sz w:val="20"/>
                <w:szCs w:val="20"/>
              </w:rPr>
            </w:pPr>
          </w:p>
        </w:tc>
        <w:tc>
          <w:tcPr>
            <w:tcW w:w="1143" w:type="pct"/>
          </w:tcPr>
          <w:p w14:paraId="413DBB95" w14:textId="77777777" w:rsidR="00F62456" w:rsidRPr="004D0F20" w:rsidRDefault="00F62456" w:rsidP="004458C7">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4458C7">
            <w:pPr>
              <w:tabs>
                <w:tab w:val="left" w:pos="1080"/>
              </w:tabs>
              <w:spacing w:line="240" w:lineRule="auto"/>
              <w:ind w:firstLine="33"/>
              <w:rPr>
                <w:sz w:val="20"/>
                <w:szCs w:val="20"/>
              </w:rPr>
            </w:pPr>
          </w:p>
        </w:tc>
        <w:tc>
          <w:tcPr>
            <w:tcW w:w="786" w:type="pct"/>
          </w:tcPr>
          <w:p w14:paraId="02F73335" w14:textId="77777777" w:rsidR="00F62456" w:rsidRPr="004D0F20" w:rsidRDefault="00F62456" w:rsidP="004458C7">
            <w:pPr>
              <w:tabs>
                <w:tab w:val="left" w:pos="1080"/>
              </w:tabs>
              <w:spacing w:line="240" w:lineRule="auto"/>
              <w:ind w:firstLine="33"/>
              <w:rPr>
                <w:sz w:val="20"/>
                <w:szCs w:val="20"/>
              </w:rPr>
            </w:pPr>
          </w:p>
        </w:tc>
      </w:tr>
      <w:tr w:rsidR="00F62456" w:rsidRPr="004D0F20" w14:paraId="4347A28F" w14:textId="77777777" w:rsidTr="004458C7">
        <w:trPr>
          <w:cantSplit/>
          <w:trHeight w:val="227"/>
        </w:trPr>
        <w:tc>
          <w:tcPr>
            <w:tcW w:w="286" w:type="pct"/>
          </w:tcPr>
          <w:p w14:paraId="633A3C8E" w14:textId="77777777" w:rsidR="00F62456" w:rsidRPr="004D0F20" w:rsidDel="002B43B5" w:rsidRDefault="00F62456" w:rsidP="004458C7">
            <w:pPr>
              <w:tabs>
                <w:tab w:val="left" w:pos="1080"/>
              </w:tabs>
              <w:spacing w:line="240" w:lineRule="auto"/>
              <w:ind w:firstLine="33"/>
              <w:rPr>
                <w:sz w:val="20"/>
                <w:szCs w:val="20"/>
              </w:rPr>
            </w:pPr>
          </w:p>
        </w:tc>
        <w:tc>
          <w:tcPr>
            <w:tcW w:w="1143" w:type="pct"/>
          </w:tcPr>
          <w:p w14:paraId="4C3201BB" w14:textId="77777777" w:rsidR="00F62456" w:rsidRPr="004D0F20" w:rsidRDefault="00F62456" w:rsidP="004458C7">
            <w:pPr>
              <w:tabs>
                <w:tab w:val="left" w:pos="1080"/>
              </w:tabs>
              <w:spacing w:line="240" w:lineRule="auto"/>
              <w:ind w:firstLine="33"/>
              <w:rPr>
                <w:sz w:val="20"/>
                <w:szCs w:val="20"/>
              </w:rPr>
            </w:pPr>
          </w:p>
        </w:tc>
        <w:tc>
          <w:tcPr>
            <w:tcW w:w="1000" w:type="pct"/>
          </w:tcPr>
          <w:p w14:paraId="35793D39" w14:textId="77777777" w:rsidR="00F62456" w:rsidRPr="004D0F20" w:rsidRDefault="00F62456" w:rsidP="004458C7">
            <w:pPr>
              <w:tabs>
                <w:tab w:val="left" w:pos="1080"/>
              </w:tabs>
              <w:spacing w:line="240" w:lineRule="auto"/>
              <w:ind w:firstLine="33"/>
              <w:rPr>
                <w:sz w:val="20"/>
                <w:szCs w:val="20"/>
              </w:rPr>
            </w:pPr>
          </w:p>
        </w:tc>
        <w:tc>
          <w:tcPr>
            <w:tcW w:w="1143" w:type="pct"/>
          </w:tcPr>
          <w:p w14:paraId="072E88D4" w14:textId="77777777" w:rsidR="00F62456" w:rsidRPr="004D0F20" w:rsidRDefault="00F62456" w:rsidP="004458C7">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4458C7">
            <w:pPr>
              <w:tabs>
                <w:tab w:val="left" w:pos="1080"/>
              </w:tabs>
              <w:spacing w:line="240" w:lineRule="auto"/>
              <w:ind w:firstLine="33"/>
              <w:rPr>
                <w:sz w:val="20"/>
                <w:szCs w:val="20"/>
              </w:rPr>
            </w:pPr>
          </w:p>
        </w:tc>
        <w:tc>
          <w:tcPr>
            <w:tcW w:w="786" w:type="pct"/>
          </w:tcPr>
          <w:p w14:paraId="0C01FCB0" w14:textId="77777777" w:rsidR="00F62456" w:rsidRPr="004D0F20" w:rsidRDefault="00F62456" w:rsidP="004458C7">
            <w:pPr>
              <w:tabs>
                <w:tab w:val="left" w:pos="1080"/>
              </w:tabs>
              <w:spacing w:line="240" w:lineRule="auto"/>
              <w:ind w:firstLine="33"/>
              <w:rPr>
                <w:sz w:val="20"/>
                <w:szCs w:val="20"/>
              </w:rPr>
            </w:pPr>
          </w:p>
        </w:tc>
      </w:tr>
      <w:tr w:rsidR="00F62456" w:rsidRPr="004D0F20" w14:paraId="7C067227" w14:textId="77777777" w:rsidTr="004458C7">
        <w:trPr>
          <w:cantSplit/>
          <w:trHeight w:val="227"/>
        </w:trPr>
        <w:tc>
          <w:tcPr>
            <w:tcW w:w="286" w:type="pct"/>
          </w:tcPr>
          <w:p w14:paraId="2E3431C0" w14:textId="77777777" w:rsidR="00F62456" w:rsidRPr="004D0F20" w:rsidDel="002B43B5" w:rsidRDefault="00F62456" w:rsidP="004458C7">
            <w:pPr>
              <w:tabs>
                <w:tab w:val="left" w:pos="1080"/>
              </w:tabs>
              <w:spacing w:line="240" w:lineRule="auto"/>
              <w:ind w:firstLine="33"/>
              <w:rPr>
                <w:sz w:val="20"/>
                <w:szCs w:val="20"/>
              </w:rPr>
            </w:pPr>
          </w:p>
        </w:tc>
        <w:tc>
          <w:tcPr>
            <w:tcW w:w="1143" w:type="pct"/>
          </w:tcPr>
          <w:p w14:paraId="23655883" w14:textId="77777777" w:rsidR="00F62456" w:rsidRPr="004D0F20" w:rsidRDefault="00F62456" w:rsidP="004458C7">
            <w:pPr>
              <w:tabs>
                <w:tab w:val="left" w:pos="1080"/>
              </w:tabs>
              <w:spacing w:line="240" w:lineRule="auto"/>
              <w:ind w:firstLine="33"/>
              <w:rPr>
                <w:sz w:val="20"/>
                <w:szCs w:val="20"/>
              </w:rPr>
            </w:pPr>
          </w:p>
        </w:tc>
        <w:tc>
          <w:tcPr>
            <w:tcW w:w="1000" w:type="pct"/>
          </w:tcPr>
          <w:p w14:paraId="02015131" w14:textId="77777777" w:rsidR="00F62456" w:rsidRPr="004D0F20" w:rsidRDefault="00F62456" w:rsidP="004458C7">
            <w:pPr>
              <w:tabs>
                <w:tab w:val="left" w:pos="1080"/>
              </w:tabs>
              <w:spacing w:line="240" w:lineRule="auto"/>
              <w:ind w:firstLine="33"/>
              <w:rPr>
                <w:sz w:val="20"/>
                <w:szCs w:val="20"/>
              </w:rPr>
            </w:pPr>
          </w:p>
        </w:tc>
        <w:tc>
          <w:tcPr>
            <w:tcW w:w="1143" w:type="pct"/>
          </w:tcPr>
          <w:p w14:paraId="07946FBD" w14:textId="77777777" w:rsidR="00F62456" w:rsidRPr="004D0F20" w:rsidRDefault="00F62456" w:rsidP="004458C7">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4458C7">
            <w:pPr>
              <w:tabs>
                <w:tab w:val="left" w:pos="1080"/>
              </w:tabs>
              <w:spacing w:line="240" w:lineRule="auto"/>
              <w:ind w:firstLine="33"/>
              <w:rPr>
                <w:sz w:val="20"/>
                <w:szCs w:val="20"/>
              </w:rPr>
            </w:pPr>
          </w:p>
        </w:tc>
        <w:tc>
          <w:tcPr>
            <w:tcW w:w="786" w:type="pct"/>
          </w:tcPr>
          <w:p w14:paraId="6AD15713" w14:textId="77777777" w:rsidR="00F62456" w:rsidRPr="004D0F20" w:rsidRDefault="00F62456" w:rsidP="004458C7">
            <w:pPr>
              <w:tabs>
                <w:tab w:val="left" w:pos="1080"/>
              </w:tabs>
              <w:spacing w:line="240" w:lineRule="auto"/>
              <w:ind w:firstLine="33"/>
              <w:rPr>
                <w:sz w:val="20"/>
                <w:szCs w:val="20"/>
              </w:rPr>
            </w:pPr>
          </w:p>
        </w:tc>
      </w:tr>
      <w:tr w:rsidR="00F62456" w:rsidRPr="004D0F20" w14:paraId="08AF7BAF" w14:textId="77777777" w:rsidTr="004458C7">
        <w:trPr>
          <w:cantSplit/>
          <w:trHeight w:val="227"/>
        </w:trPr>
        <w:tc>
          <w:tcPr>
            <w:tcW w:w="286" w:type="pct"/>
          </w:tcPr>
          <w:p w14:paraId="1E5644EC" w14:textId="77777777" w:rsidR="00F62456" w:rsidRPr="004D0F20" w:rsidDel="002B43B5" w:rsidRDefault="00F62456" w:rsidP="004458C7">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4458C7">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4458C7">
            <w:pPr>
              <w:tabs>
                <w:tab w:val="left" w:pos="1080"/>
              </w:tabs>
              <w:spacing w:line="240" w:lineRule="auto"/>
              <w:ind w:firstLine="33"/>
              <w:rPr>
                <w:sz w:val="20"/>
                <w:szCs w:val="20"/>
              </w:rPr>
            </w:pPr>
          </w:p>
        </w:tc>
        <w:tc>
          <w:tcPr>
            <w:tcW w:w="1143" w:type="pct"/>
          </w:tcPr>
          <w:p w14:paraId="586CD03D" w14:textId="77777777" w:rsidR="00F62456" w:rsidRPr="004D0F20" w:rsidRDefault="00F62456" w:rsidP="004458C7">
            <w:pPr>
              <w:tabs>
                <w:tab w:val="left" w:pos="1080"/>
              </w:tabs>
              <w:spacing w:line="240" w:lineRule="auto"/>
              <w:ind w:firstLine="33"/>
              <w:rPr>
                <w:sz w:val="20"/>
                <w:szCs w:val="20"/>
              </w:rPr>
            </w:pPr>
          </w:p>
        </w:tc>
        <w:tc>
          <w:tcPr>
            <w:tcW w:w="643" w:type="pct"/>
          </w:tcPr>
          <w:p w14:paraId="617DA201" w14:textId="77777777" w:rsidR="00F62456" w:rsidRPr="004D0F20" w:rsidRDefault="00F62456" w:rsidP="004458C7">
            <w:pPr>
              <w:tabs>
                <w:tab w:val="left" w:pos="1080"/>
              </w:tabs>
              <w:spacing w:line="240" w:lineRule="auto"/>
              <w:ind w:firstLine="33"/>
              <w:rPr>
                <w:sz w:val="20"/>
                <w:szCs w:val="20"/>
              </w:rPr>
            </w:pPr>
          </w:p>
        </w:tc>
        <w:tc>
          <w:tcPr>
            <w:tcW w:w="786" w:type="pct"/>
          </w:tcPr>
          <w:p w14:paraId="2BBCE525" w14:textId="77777777" w:rsidR="00F62456" w:rsidRPr="004D0F20" w:rsidRDefault="00F62456" w:rsidP="004458C7">
            <w:pPr>
              <w:tabs>
                <w:tab w:val="left" w:pos="1080"/>
              </w:tabs>
              <w:spacing w:line="240" w:lineRule="auto"/>
              <w:ind w:firstLine="33"/>
              <w:rPr>
                <w:sz w:val="20"/>
                <w:szCs w:val="20"/>
              </w:rPr>
            </w:pPr>
          </w:p>
        </w:tc>
      </w:tr>
      <w:tr w:rsidR="00F62456" w:rsidRPr="004D0F20" w14:paraId="54FAED9C" w14:textId="77777777" w:rsidTr="004458C7">
        <w:trPr>
          <w:cantSplit/>
          <w:trHeight w:val="227"/>
        </w:trPr>
        <w:tc>
          <w:tcPr>
            <w:tcW w:w="286" w:type="pct"/>
          </w:tcPr>
          <w:p w14:paraId="4F28A7BD" w14:textId="77777777" w:rsidR="00F62456" w:rsidRPr="004D0F20" w:rsidDel="002B43B5" w:rsidRDefault="00F62456" w:rsidP="004458C7">
            <w:pPr>
              <w:tabs>
                <w:tab w:val="left" w:pos="1080"/>
              </w:tabs>
              <w:spacing w:line="240" w:lineRule="auto"/>
              <w:ind w:firstLine="33"/>
              <w:rPr>
                <w:sz w:val="20"/>
                <w:szCs w:val="20"/>
              </w:rPr>
            </w:pPr>
          </w:p>
        </w:tc>
        <w:tc>
          <w:tcPr>
            <w:tcW w:w="1143" w:type="pct"/>
          </w:tcPr>
          <w:p w14:paraId="65B7DC38" w14:textId="77777777" w:rsidR="00F62456" w:rsidRPr="004D0F20" w:rsidRDefault="00F62456" w:rsidP="004458C7">
            <w:pPr>
              <w:tabs>
                <w:tab w:val="left" w:pos="1080"/>
              </w:tabs>
              <w:spacing w:line="240" w:lineRule="auto"/>
              <w:ind w:firstLine="33"/>
              <w:rPr>
                <w:sz w:val="20"/>
                <w:szCs w:val="20"/>
              </w:rPr>
            </w:pPr>
          </w:p>
        </w:tc>
        <w:tc>
          <w:tcPr>
            <w:tcW w:w="1000" w:type="pct"/>
          </w:tcPr>
          <w:p w14:paraId="59883306" w14:textId="77777777" w:rsidR="00F62456" w:rsidRPr="004D0F20" w:rsidRDefault="00F62456" w:rsidP="004458C7">
            <w:pPr>
              <w:tabs>
                <w:tab w:val="left" w:pos="1080"/>
              </w:tabs>
              <w:spacing w:line="240" w:lineRule="auto"/>
              <w:ind w:firstLine="33"/>
              <w:rPr>
                <w:sz w:val="20"/>
                <w:szCs w:val="20"/>
              </w:rPr>
            </w:pPr>
          </w:p>
        </w:tc>
        <w:tc>
          <w:tcPr>
            <w:tcW w:w="1143" w:type="pct"/>
          </w:tcPr>
          <w:p w14:paraId="591A4F7C" w14:textId="77777777" w:rsidR="00F62456" w:rsidRPr="004D0F20" w:rsidRDefault="00F62456" w:rsidP="004458C7">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4458C7">
            <w:pPr>
              <w:tabs>
                <w:tab w:val="left" w:pos="1080"/>
              </w:tabs>
              <w:spacing w:line="240" w:lineRule="auto"/>
              <w:ind w:firstLine="33"/>
              <w:rPr>
                <w:sz w:val="20"/>
                <w:szCs w:val="20"/>
              </w:rPr>
            </w:pPr>
          </w:p>
        </w:tc>
        <w:tc>
          <w:tcPr>
            <w:tcW w:w="786" w:type="pct"/>
          </w:tcPr>
          <w:p w14:paraId="74B4BE71" w14:textId="77777777" w:rsidR="00F62456" w:rsidRPr="004D0F20" w:rsidRDefault="00F62456" w:rsidP="004458C7">
            <w:pPr>
              <w:tabs>
                <w:tab w:val="left" w:pos="1080"/>
              </w:tabs>
              <w:spacing w:line="240" w:lineRule="auto"/>
              <w:ind w:firstLine="33"/>
              <w:rPr>
                <w:sz w:val="20"/>
                <w:szCs w:val="20"/>
              </w:rPr>
            </w:pPr>
          </w:p>
        </w:tc>
      </w:tr>
      <w:tr w:rsidR="00F62456" w:rsidRPr="004D0F20" w14:paraId="39BA3055" w14:textId="77777777" w:rsidTr="004458C7">
        <w:trPr>
          <w:cantSplit/>
          <w:trHeight w:val="227"/>
        </w:trPr>
        <w:tc>
          <w:tcPr>
            <w:tcW w:w="3572" w:type="pct"/>
            <w:gridSpan w:val="4"/>
          </w:tcPr>
          <w:p w14:paraId="397A5D8D" w14:textId="77777777" w:rsidR="00F62456" w:rsidRPr="004D0F20" w:rsidRDefault="00F62456" w:rsidP="004458C7">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4458C7">
            <w:pPr>
              <w:tabs>
                <w:tab w:val="left" w:pos="1080"/>
              </w:tabs>
              <w:spacing w:line="240" w:lineRule="auto"/>
              <w:ind w:firstLine="33"/>
              <w:rPr>
                <w:sz w:val="20"/>
                <w:szCs w:val="20"/>
              </w:rPr>
            </w:pPr>
          </w:p>
        </w:tc>
        <w:tc>
          <w:tcPr>
            <w:tcW w:w="786" w:type="pct"/>
          </w:tcPr>
          <w:p w14:paraId="5D204314" w14:textId="77777777" w:rsidR="00F62456" w:rsidRPr="004D0F20" w:rsidRDefault="00F62456" w:rsidP="004458C7">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4458C7">
        <w:trPr>
          <w:cantSplit/>
          <w:trHeight w:val="227"/>
        </w:trPr>
        <w:tc>
          <w:tcPr>
            <w:tcW w:w="286" w:type="pct"/>
          </w:tcPr>
          <w:p w14:paraId="36DCED18" w14:textId="77777777" w:rsidR="00F62456" w:rsidRPr="004D0F20" w:rsidDel="002B43B5" w:rsidRDefault="00F62456" w:rsidP="004458C7">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4458C7">
            <w:pPr>
              <w:tabs>
                <w:tab w:val="left" w:pos="1080"/>
              </w:tabs>
              <w:spacing w:line="240" w:lineRule="auto"/>
              <w:ind w:firstLine="33"/>
              <w:rPr>
                <w:sz w:val="20"/>
                <w:szCs w:val="20"/>
              </w:rPr>
            </w:pPr>
          </w:p>
        </w:tc>
        <w:tc>
          <w:tcPr>
            <w:tcW w:w="1000" w:type="pct"/>
          </w:tcPr>
          <w:p w14:paraId="608B34BC" w14:textId="77777777" w:rsidR="00F62456" w:rsidRPr="004D0F20" w:rsidRDefault="00F62456" w:rsidP="004458C7">
            <w:pPr>
              <w:tabs>
                <w:tab w:val="left" w:pos="1080"/>
              </w:tabs>
              <w:spacing w:line="240" w:lineRule="auto"/>
              <w:ind w:firstLine="33"/>
              <w:rPr>
                <w:sz w:val="20"/>
                <w:szCs w:val="20"/>
              </w:rPr>
            </w:pPr>
          </w:p>
        </w:tc>
        <w:tc>
          <w:tcPr>
            <w:tcW w:w="1143" w:type="pct"/>
          </w:tcPr>
          <w:p w14:paraId="5772F7D9" w14:textId="77777777" w:rsidR="00F62456" w:rsidRPr="004D0F20" w:rsidRDefault="00F62456" w:rsidP="004458C7">
            <w:pPr>
              <w:tabs>
                <w:tab w:val="left" w:pos="1080"/>
              </w:tabs>
              <w:spacing w:line="240" w:lineRule="auto"/>
              <w:ind w:firstLine="33"/>
              <w:rPr>
                <w:sz w:val="20"/>
                <w:szCs w:val="20"/>
              </w:rPr>
            </w:pPr>
          </w:p>
        </w:tc>
        <w:tc>
          <w:tcPr>
            <w:tcW w:w="643" w:type="pct"/>
          </w:tcPr>
          <w:p w14:paraId="709B1AB8" w14:textId="77777777" w:rsidR="00F62456" w:rsidRPr="004D0F20" w:rsidRDefault="00F62456" w:rsidP="004458C7">
            <w:pPr>
              <w:tabs>
                <w:tab w:val="left" w:pos="1080"/>
              </w:tabs>
              <w:spacing w:line="240" w:lineRule="auto"/>
              <w:ind w:firstLine="33"/>
              <w:rPr>
                <w:sz w:val="20"/>
                <w:szCs w:val="20"/>
              </w:rPr>
            </w:pPr>
          </w:p>
        </w:tc>
        <w:tc>
          <w:tcPr>
            <w:tcW w:w="786" w:type="pct"/>
          </w:tcPr>
          <w:p w14:paraId="095CEB59" w14:textId="77777777" w:rsidR="00F62456" w:rsidRPr="004D0F20" w:rsidRDefault="00F62456" w:rsidP="004458C7">
            <w:pPr>
              <w:tabs>
                <w:tab w:val="left" w:pos="1080"/>
              </w:tabs>
              <w:spacing w:line="240" w:lineRule="auto"/>
              <w:ind w:firstLine="33"/>
              <w:rPr>
                <w:sz w:val="20"/>
                <w:szCs w:val="20"/>
              </w:rPr>
            </w:pPr>
          </w:p>
        </w:tc>
      </w:tr>
      <w:tr w:rsidR="00F62456" w:rsidRPr="004D0F20" w14:paraId="5E812C64" w14:textId="77777777" w:rsidTr="004458C7">
        <w:trPr>
          <w:cantSplit/>
          <w:trHeight w:val="227"/>
        </w:trPr>
        <w:tc>
          <w:tcPr>
            <w:tcW w:w="286" w:type="pct"/>
          </w:tcPr>
          <w:p w14:paraId="1C337ECD" w14:textId="77777777" w:rsidR="00F62456" w:rsidRPr="004D0F20" w:rsidRDefault="00F62456" w:rsidP="004458C7">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4458C7">
            <w:pPr>
              <w:tabs>
                <w:tab w:val="left" w:pos="1080"/>
              </w:tabs>
              <w:spacing w:line="240" w:lineRule="auto"/>
              <w:ind w:firstLine="33"/>
              <w:rPr>
                <w:sz w:val="20"/>
                <w:szCs w:val="20"/>
              </w:rPr>
            </w:pPr>
          </w:p>
        </w:tc>
        <w:tc>
          <w:tcPr>
            <w:tcW w:w="1000" w:type="pct"/>
          </w:tcPr>
          <w:p w14:paraId="184CB1EF" w14:textId="77777777" w:rsidR="00F62456" w:rsidRPr="004D0F20" w:rsidRDefault="00F62456" w:rsidP="004458C7">
            <w:pPr>
              <w:tabs>
                <w:tab w:val="left" w:pos="1080"/>
              </w:tabs>
              <w:spacing w:line="240" w:lineRule="auto"/>
              <w:ind w:firstLine="33"/>
              <w:rPr>
                <w:sz w:val="20"/>
                <w:szCs w:val="20"/>
              </w:rPr>
            </w:pPr>
          </w:p>
        </w:tc>
        <w:tc>
          <w:tcPr>
            <w:tcW w:w="1143" w:type="pct"/>
          </w:tcPr>
          <w:p w14:paraId="5152CC34" w14:textId="77777777" w:rsidR="00F62456" w:rsidRPr="004D0F20" w:rsidRDefault="00F62456" w:rsidP="004458C7">
            <w:pPr>
              <w:tabs>
                <w:tab w:val="left" w:pos="1080"/>
              </w:tabs>
              <w:spacing w:line="240" w:lineRule="auto"/>
              <w:ind w:firstLine="33"/>
              <w:rPr>
                <w:sz w:val="20"/>
                <w:szCs w:val="20"/>
              </w:rPr>
            </w:pPr>
          </w:p>
        </w:tc>
        <w:tc>
          <w:tcPr>
            <w:tcW w:w="643" w:type="pct"/>
          </w:tcPr>
          <w:p w14:paraId="7070D170" w14:textId="77777777" w:rsidR="00F62456" w:rsidRPr="004D0F20" w:rsidRDefault="00F62456" w:rsidP="004458C7">
            <w:pPr>
              <w:tabs>
                <w:tab w:val="left" w:pos="1080"/>
              </w:tabs>
              <w:spacing w:line="240" w:lineRule="auto"/>
              <w:ind w:firstLine="33"/>
              <w:rPr>
                <w:sz w:val="20"/>
                <w:szCs w:val="20"/>
              </w:rPr>
            </w:pPr>
          </w:p>
        </w:tc>
        <w:tc>
          <w:tcPr>
            <w:tcW w:w="786" w:type="pct"/>
          </w:tcPr>
          <w:p w14:paraId="331F9AC4" w14:textId="77777777" w:rsidR="00F62456" w:rsidRPr="004D0F20" w:rsidRDefault="00F62456" w:rsidP="004458C7">
            <w:pPr>
              <w:tabs>
                <w:tab w:val="left" w:pos="1080"/>
              </w:tabs>
              <w:spacing w:line="240" w:lineRule="auto"/>
              <w:ind w:firstLine="33"/>
              <w:rPr>
                <w:sz w:val="20"/>
                <w:szCs w:val="20"/>
              </w:rPr>
            </w:pPr>
          </w:p>
        </w:tc>
      </w:tr>
      <w:tr w:rsidR="00F62456" w:rsidRPr="004D0F20" w14:paraId="26490479" w14:textId="77777777" w:rsidTr="004458C7">
        <w:trPr>
          <w:cantSplit/>
          <w:trHeight w:val="227"/>
        </w:trPr>
        <w:tc>
          <w:tcPr>
            <w:tcW w:w="3572" w:type="pct"/>
            <w:gridSpan w:val="4"/>
          </w:tcPr>
          <w:p w14:paraId="1C90D458" w14:textId="77777777" w:rsidR="00F62456" w:rsidRPr="004D0F20" w:rsidRDefault="00F62456" w:rsidP="004458C7">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4458C7">
            <w:pPr>
              <w:tabs>
                <w:tab w:val="left" w:pos="1080"/>
              </w:tabs>
              <w:spacing w:line="240" w:lineRule="auto"/>
              <w:ind w:firstLine="33"/>
              <w:rPr>
                <w:sz w:val="20"/>
                <w:szCs w:val="20"/>
              </w:rPr>
            </w:pPr>
          </w:p>
        </w:tc>
        <w:tc>
          <w:tcPr>
            <w:tcW w:w="786" w:type="pct"/>
          </w:tcPr>
          <w:p w14:paraId="51C24E77" w14:textId="77777777" w:rsidR="00F62456" w:rsidRPr="004D0F20" w:rsidRDefault="00F62456" w:rsidP="004458C7">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4458C7">
        <w:trPr>
          <w:cantSplit/>
          <w:trHeight w:val="227"/>
        </w:trPr>
        <w:tc>
          <w:tcPr>
            <w:tcW w:w="286" w:type="pct"/>
            <w:vAlign w:val="center"/>
          </w:tcPr>
          <w:p w14:paraId="5A3D563F" w14:textId="77777777" w:rsidR="00F62456" w:rsidRPr="004D0F20" w:rsidDel="002B43B5" w:rsidRDefault="00F62456" w:rsidP="004458C7">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4458C7">
            <w:pPr>
              <w:tabs>
                <w:tab w:val="left" w:pos="1080"/>
              </w:tabs>
              <w:spacing w:line="240" w:lineRule="auto"/>
              <w:ind w:firstLine="33"/>
              <w:rPr>
                <w:sz w:val="20"/>
                <w:szCs w:val="20"/>
              </w:rPr>
            </w:pPr>
          </w:p>
        </w:tc>
        <w:tc>
          <w:tcPr>
            <w:tcW w:w="1000" w:type="pct"/>
          </w:tcPr>
          <w:p w14:paraId="0D03E355" w14:textId="77777777" w:rsidR="00F62456" w:rsidRPr="004D0F20" w:rsidRDefault="00F62456" w:rsidP="004458C7">
            <w:pPr>
              <w:tabs>
                <w:tab w:val="left" w:pos="1080"/>
              </w:tabs>
              <w:spacing w:line="240" w:lineRule="auto"/>
              <w:ind w:firstLine="33"/>
              <w:rPr>
                <w:sz w:val="20"/>
                <w:szCs w:val="20"/>
              </w:rPr>
            </w:pPr>
          </w:p>
        </w:tc>
        <w:tc>
          <w:tcPr>
            <w:tcW w:w="1143" w:type="pct"/>
          </w:tcPr>
          <w:p w14:paraId="6934F570" w14:textId="77777777" w:rsidR="00F62456" w:rsidRPr="004D0F20" w:rsidRDefault="00F62456" w:rsidP="004458C7">
            <w:pPr>
              <w:tabs>
                <w:tab w:val="left" w:pos="1080"/>
              </w:tabs>
              <w:spacing w:line="240" w:lineRule="auto"/>
              <w:ind w:firstLine="33"/>
              <w:rPr>
                <w:sz w:val="20"/>
                <w:szCs w:val="20"/>
              </w:rPr>
            </w:pPr>
          </w:p>
        </w:tc>
        <w:tc>
          <w:tcPr>
            <w:tcW w:w="643" w:type="pct"/>
          </w:tcPr>
          <w:p w14:paraId="2FB8C76B" w14:textId="77777777" w:rsidR="00F62456" w:rsidRPr="004D0F20" w:rsidRDefault="00F62456" w:rsidP="004458C7">
            <w:pPr>
              <w:tabs>
                <w:tab w:val="left" w:pos="1080"/>
              </w:tabs>
              <w:spacing w:line="240" w:lineRule="auto"/>
              <w:ind w:firstLine="33"/>
              <w:rPr>
                <w:sz w:val="20"/>
                <w:szCs w:val="20"/>
              </w:rPr>
            </w:pPr>
          </w:p>
        </w:tc>
        <w:tc>
          <w:tcPr>
            <w:tcW w:w="786" w:type="pct"/>
          </w:tcPr>
          <w:p w14:paraId="5EC725C4" w14:textId="77777777" w:rsidR="00F62456" w:rsidRPr="004D0F20" w:rsidRDefault="00F62456" w:rsidP="004458C7">
            <w:pPr>
              <w:tabs>
                <w:tab w:val="left" w:pos="1080"/>
              </w:tabs>
              <w:spacing w:line="240" w:lineRule="auto"/>
              <w:ind w:firstLine="33"/>
              <w:rPr>
                <w:sz w:val="20"/>
                <w:szCs w:val="20"/>
              </w:rPr>
            </w:pPr>
          </w:p>
        </w:tc>
      </w:tr>
      <w:tr w:rsidR="00F62456" w:rsidRPr="004D0F20" w14:paraId="6FAEED50" w14:textId="77777777" w:rsidTr="004458C7">
        <w:trPr>
          <w:cantSplit/>
          <w:trHeight w:val="227"/>
        </w:trPr>
        <w:tc>
          <w:tcPr>
            <w:tcW w:w="286" w:type="pct"/>
            <w:vAlign w:val="center"/>
          </w:tcPr>
          <w:p w14:paraId="4C98F65D" w14:textId="77777777" w:rsidR="00F62456" w:rsidRPr="004D0F20" w:rsidDel="002B43B5" w:rsidRDefault="00F62456" w:rsidP="004458C7">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4458C7">
            <w:pPr>
              <w:tabs>
                <w:tab w:val="left" w:pos="1080"/>
              </w:tabs>
              <w:spacing w:line="240" w:lineRule="auto"/>
              <w:ind w:firstLine="33"/>
              <w:rPr>
                <w:sz w:val="20"/>
                <w:szCs w:val="20"/>
              </w:rPr>
            </w:pPr>
          </w:p>
        </w:tc>
        <w:tc>
          <w:tcPr>
            <w:tcW w:w="1000" w:type="pct"/>
          </w:tcPr>
          <w:p w14:paraId="077BAD2D" w14:textId="77777777" w:rsidR="00F62456" w:rsidRPr="004D0F20" w:rsidRDefault="00F62456" w:rsidP="004458C7">
            <w:pPr>
              <w:tabs>
                <w:tab w:val="left" w:pos="1080"/>
              </w:tabs>
              <w:spacing w:line="240" w:lineRule="auto"/>
              <w:ind w:firstLine="33"/>
              <w:rPr>
                <w:sz w:val="20"/>
                <w:szCs w:val="20"/>
              </w:rPr>
            </w:pPr>
          </w:p>
        </w:tc>
        <w:tc>
          <w:tcPr>
            <w:tcW w:w="1143" w:type="pct"/>
          </w:tcPr>
          <w:p w14:paraId="2EAF3A6A" w14:textId="77777777" w:rsidR="00F62456" w:rsidRPr="004D0F20" w:rsidRDefault="00F62456" w:rsidP="004458C7">
            <w:pPr>
              <w:tabs>
                <w:tab w:val="left" w:pos="1080"/>
              </w:tabs>
              <w:spacing w:line="240" w:lineRule="auto"/>
              <w:ind w:firstLine="33"/>
              <w:rPr>
                <w:sz w:val="20"/>
                <w:szCs w:val="20"/>
              </w:rPr>
            </w:pPr>
          </w:p>
        </w:tc>
        <w:tc>
          <w:tcPr>
            <w:tcW w:w="643" w:type="pct"/>
          </w:tcPr>
          <w:p w14:paraId="1360CEA6" w14:textId="77777777" w:rsidR="00F62456" w:rsidRPr="004D0F20" w:rsidRDefault="00F62456" w:rsidP="004458C7">
            <w:pPr>
              <w:tabs>
                <w:tab w:val="left" w:pos="1080"/>
              </w:tabs>
              <w:spacing w:line="240" w:lineRule="auto"/>
              <w:ind w:firstLine="33"/>
              <w:rPr>
                <w:sz w:val="20"/>
                <w:szCs w:val="20"/>
              </w:rPr>
            </w:pPr>
          </w:p>
        </w:tc>
        <w:tc>
          <w:tcPr>
            <w:tcW w:w="786" w:type="pct"/>
          </w:tcPr>
          <w:p w14:paraId="03E47D7E" w14:textId="77777777" w:rsidR="00F62456" w:rsidRPr="004D0F20" w:rsidRDefault="00F62456" w:rsidP="004458C7">
            <w:pPr>
              <w:tabs>
                <w:tab w:val="left" w:pos="1080"/>
              </w:tabs>
              <w:spacing w:line="240" w:lineRule="auto"/>
              <w:ind w:firstLine="33"/>
              <w:rPr>
                <w:sz w:val="20"/>
                <w:szCs w:val="20"/>
              </w:rPr>
            </w:pPr>
          </w:p>
        </w:tc>
      </w:tr>
      <w:tr w:rsidR="00F62456" w:rsidRPr="004D0F20" w14:paraId="1FEA2009" w14:textId="77777777" w:rsidTr="004458C7">
        <w:trPr>
          <w:cantSplit/>
          <w:trHeight w:val="227"/>
        </w:trPr>
        <w:tc>
          <w:tcPr>
            <w:tcW w:w="286" w:type="pct"/>
            <w:vAlign w:val="center"/>
          </w:tcPr>
          <w:p w14:paraId="24D30C27" w14:textId="77777777" w:rsidR="00F62456" w:rsidRPr="004D0F20" w:rsidDel="002B43B5" w:rsidRDefault="00F62456" w:rsidP="004458C7">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4458C7">
            <w:pPr>
              <w:tabs>
                <w:tab w:val="left" w:pos="1080"/>
              </w:tabs>
              <w:spacing w:line="240" w:lineRule="auto"/>
              <w:ind w:firstLine="33"/>
              <w:rPr>
                <w:sz w:val="20"/>
                <w:szCs w:val="20"/>
              </w:rPr>
            </w:pPr>
          </w:p>
        </w:tc>
        <w:tc>
          <w:tcPr>
            <w:tcW w:w="1000" w:type="pct"/>
          </w:tcPr>
          <w:p w14:paraId="609B6506" w14:textId="77777777" w:rsidR="00F62456" w:rsidRPr="004D0F20" w:rsidRDefault="00F62456" w:rsidP="004458C7">
            <w:pPr>
              <w:tabs>
                <w:tab w:val="left" w:pos="1080"/>
              </w:tabs>
              <w:spacing w:line="240" w:lineRule="auto"/>
              <w:ind w:firstLine="33"/>
              <w:rPr>
                <w:sz w:val="20"/>
                <w:szCs w:val="20"/>
              </w:rPr>
            </w:pPr>
          </w:p>
        </w:tc>
        <w:tc>
          <w:tcPr>
            <w:tcW w:w="1143" w:type="pct"/>
          </w:tcPr>
          <w:p w14:paraId="447F7F8E" w14:textId="77777777" w:rsidR="00F62456" w:rsidRPr="004D0F20" w:rsidRDefault="00F62456" w:rsidP="004458C7">
            <w:pPr>
              <w:tabs>
                <w:tab w:val="left" w:pos="1080"/>
              </w:tabs>
              <w:spacing w:line="240" w:lineRule="auto"/>
              <w:ind w:firstLine="33"/>
              <w:rPr>
                <w:sz w:val="20"/>
                <w:szCs w:val="20"/>
              </w:rPr>
            </w:pPr>
          </w:p>
        </w:tc>
        <w:tc>
          <w:tcPr>
            <w:tcW w:w="643" w:type="pct"/>
          </w:tcPr>
          <w:p w14:paraId="6A4D4566" w14:textId="77777777" w:rsidR="00F62456" w:rsidRPr="004D0F20" w:rsidRDefault="00F62456" w:rsidP="004458C7">
            <w:pPr>
              <w:tabs>
                <w:tab w:val="left" w:pos="1080"/>
              </w:tabs>
              <w:spacing w:line="240" w:lineRule="auto"/>
              <w:ind w:firstLine="33"/>
              <w:rPr>
                <w:sz w:val="20"/>
                <w:szCs w:val="20"/>
              </w:rPr>
            </w:pPr>
          </w:p>
        </w:tc>
        <w:tc>
          <w:tcPr>
            <w:tcW w:w="786" w:type="pct"/>
          </w:tcPr>
          <w:p w14:paraId="316C3997" w14:textId="77777777" w:rsidR="00F62456" w:rsidRPr="004D0F20" w:rsidRDefault="00F62456" w:rsidP="004458C7">
            <w:pPr>
              <w:tabs>
                <w:tab w:val="left" w:pos="1080"/>
              </w:tabs>
              <w:spacing w:line="240" w:lineRule="auto"/>
              <w:ind w:firstLine="33"/>
              <w:rPr>
                <w:sz w:val="20"/>
                <w:szCs w:val="20"/>
              </w:rPr>
            </w:pPr>
          </w:p>
        </w:tc>
      </w:tr>
      <w:tr w:rsidR="00F62456" w:rsidRPr="004D0F20" w14:paraId="7DA608E5" w14:textId="77777777" w:rsidTr="004458C7">
        <w:trPr>
          <w:cantSplit/>
          <w:trHeight w:val="227"/>
        </w:trPr>
        <w:tc>
          <w:tcPr>
            <w:tcW w:w="3572" w:type="pct"/>
            <w:gridSpan w:val="4"/>
          </w:tcPr>
          <w:p w14:paraId="73DBCC5D" w14:textId="77777777" w:rsidR="00F62456" w:rsidRPr="004D0F20" w:rsidRDefault="00F62456" w:rsidP="004458C7">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4458C7">
            <w:pPr>
              <w:tabs>
                <w:tab w:val="left" w:pos="1080"/>
              </w:tabs>
              <w:spacing w:line="240" w:lineRule="auto"/>
              <w:ind w:firstLine="33"/>
              <w:rPr>
                <w:sz w:val="20"/>
                <w:szCs w:val="20"/>
              </w:rPr>
            </w:pPr>
          </w:p>
        </w:tc>
        <w:tc>
          <w:tcPr>
            <w:tcW w:w="786" w:type="pct"/>
          </w:tcPr>
          <w:p w14:paraId="616BBFB2" w14:textId="77777777" w:rsidR="00F62456" w:rsidRPr="004D0F20" w:rsidRDefault="00F62456" w:rsidP="004458C7">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4458C7">
        <w:tc>
          <w:tcPr>
            <w:tcW w:w="3960" w:type="dxa"/>
            <w:tcBorders>
              <w:bottom w:val="single" w:sz="4" w:space="0" w:color="auto"/>
            </w:tcBorders>
          </w:tcPr>
          <w:p w14:paraId="33FB706C" w14:textId="77777777" w:rsidR="00F62456" w:rsidRPr="004D0F20" w:rsidRDefault="00F62456" w:rsidP="004458C7">
            <w:pPr>
              <w:tabs>
                <w:tab w:val="left" w:pos="1080"/>
              </w:tabs>
              <w:spacing w:line="240" w:lineRule="auto"/>
              <w:ind w:firstLine="540"/>
              <w:rPr>
                <w:sz w:val="20"/>
                <w:szCs w:val="20"/>
              </w:rPr>
            </w:pPr>
          </w:p>
        </w:tc>
        <w:tc>
          <w:tcPr>
            <w:tcW w:w="860" w:type="dxa"/>
          </w:tcPr>
          <w:p w14:paraId="5014B7F3" w14:textId="77777777" w:rsidR="00F62456" w:rsidRPr="004D0F20" w:rsidRDefault="00F62456" w:rsidP="004458C7">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4458C7">
            <w:pPr>
              <w:tabs>
                <w:tab w:val="left" w:pos="1080"/>
              </w:tabs>
              <w:spacing w:line="240" w:lineRule="auto"/>
              <w:ind w:firstLine="540"/>
              <w:rPr>
                <w:sz w:val="20"/>
                <w:szCs w:val="20"/>
              </w:rPr>
            </w:pPr>
          </w:p>
        </w:tc>
      </w:tr>
      <w:tr w:rsidR="00F62456" w:rsidRPr="004D0F20" w14:paraId="6A9814FF" w14:textId="77777777" w:rsidTr="004458C7">
        <w:tc>
          <w:tcPr>
            <w:tcW w:w="3960" w:type="dxa"/>
            <w:tcBorders>
              <w:top w:val="single" w:sz="4" w:space="0" w:color="auto"/>
            </w:tcBorders>
          </w:tcPr>
          <w:p w14:paraId="545BFDEE" w14:textId="77777777" w:rsidR="00F62456" w:rsidRPr="004D0F20" w:rsidRDefault="00F62456" w:rsidP="004458C7">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4458C7">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4458C7">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22761163" w14:textId="77777777" w:rsidR="006F281F" w:rsidRDefault="006F281F">
      <w:pPr>
        <w:suppressAutoHyphens w:val="0"/>
        <w:spacing w:line="240" w:lineRule="auto"/>
        <w:ind w:firstLine="0"/>
        <w:jc w:val="left"/>
        <w:rPr>
          <w:sz w:val="20"/>
        </w:rPr>
      </w:pPr>
    </w:p>
    <w:p w14:paraId="2685B4DE" w14:textId="77777777" w:rsidR="006F281F" w:rsidRDefault="006F281F">
      <w:pPr>
        <w:suppressAutoHyphens w:val="0"/>
        <w:spacing w:line="240" w:lineRule="auto"/>
        <w:ind w:firstLine="0"/>
        <w:jc w:val="left"/>
        <w:rPr>
          <w:sz w:val="20"/>
        </w:rPr>
      </w:pPr>
    </w:p>
    <w:p w14:paraId="72788170" w14:textId="77777777" w:rsidR="006F281F" w:rsidRDefault="006F281F">
      <w:pPr>
        <w:suppressAutoHyphens w:val="0"/>
        <w:spacing w:line="240" w:lineRule="auto"/>
        <w:ind w:firstLine="0"/>
        <w:jc w:val="left"/>
        <w:rPr>
          <w:sz w:val="20"/>
        </w:rPr>
      </w:pPr>
    </w:p>
    <w:p w14:paraId="140A88E5" w14:textId="77777777" w:rsidR="006F281F" w:rsidRDefault="006F281F">
      <w:pPr>
        <w:suppressAutoHyphens w:val="0"/>
        <w:spacing w:line="240" w:lineRule="auto"/>
        <w:ind w:firstLine="0"/>
        <w:jc w:val="left"/>
        <w:rPr>
          <w:sz w:val="20"/>
        </w:rPr>
      </w:pPr>
    </w:p>
    <w:p w14:paraId="73327F8C" w14:textId="77777777" w:rsidR="006F281F" w:rsidRDefault="006F281F">
      <w:pPr>
        <w:suppressAutoHyphens w:val="0"/>
        <w:spacing w:line="240" w:lineRule="auto"/>
        <w:ind w:firstLine="0"/>
        <w:jc w:val="left"/>
        <w:rPr>
          <w:sz w:val="20"/>
        </w:rPr>
      </w:pPr>
    </w:p>
    <w:p w14:paraId="73540D33" w14:textId="77777777" w:rsidR="006F281F" w:rsidRDefault="006F281F">
      <w:pPr>
        <w:suppressAutoHyphens w:val="0"/>
        <w:spacing w:line="240" w:lineRule="auto"/>
        <w:ind w:firstLine="0"/>
        <w:jc w:val="left"/>
        <w:rPr>
          <w:sz w:val="20"/>
        </w:rPr>
      </w:pPr>
    </w:p>
    <w:p w14:paraId="7A8B5ABB" w14:textId="77777777" w:rsidR="006F281F" w:rsidRDefault="006F281F">
      <w:pPr>
        <w:suppressAutoHyphens w:val="0"/>
        <w:spacing w:line="240" w:lineRule="auto"/>
        <w:ind w:firstLine="0"/>
        <w:jc w:val="left"/>
        <w:rPr>
          <w:sz w:val="20"/>
        </w:rPr>
      </w:pPr>
    </w:p>
    <w:p w14:paraId="4F24A5DA" w14:textId="77777777" w:rsidR="006F281F" w:rsidRDefault="006F281F">
      <w:pPr>
        <w:suppressAutoHyphens w:val="0"/>
        <w:spacing w:line="240" w:lineRule="auto"/>
        <w:ind w:firstLine="0"/>
        <w:jc w:val="left"/>
        <w:rPr>
          <w:sz w:val="20"/>
        </w:rPr>
      </w:pPr>
    </w:p>
    <w:p w14:paraId="4BFB8804" w14:textId="77777777" w:rsidR="006F281F" w:rsidRDefault="006F281F">
      <w:pPr>
        <w:suppressAutoHyphens w:val="0"/>
        <w:spacing w:line="240" w:lineRule="auto"/>
        <w:ind w:firstLine="0"/>
        <w:jc w:val="left"/>
        <w:rPr>
          <w:sz w:val="20"/>
        </w:rPr>
      </w:pPr>
    </w:p>
    <w:p w14:paraId="0B9DE9E8" w14:textId="77777777" w:rsidR="006F281F" w:rsidRDefault="006F281F">
      <w:pPr>
        <w:suppressAutoHyphens w:val="0"/>
        <w:spacing w:line="240" w:lineRule="auto"/>
        <w:ind w:firstLine="0"/>
        <w:jc w:val="left"/>
        <w:rPr>
          <w:sz w:val="20"/>
        </w:rPr>
      </w:pPr>
    </w:p>
    <w:p w14:paraId="442324B3" w14:textId="77777777" w:rsidR="006F281F" w:rsidRDefault="006F281F">
      <w:pPr>
        <w:suppressAutoHyphens w:val="0"/>
        <w:spacing w:line="240" w:lineRule="auto"/>
        <w:ind w:firstLine="0"/>
        <w:jc w:val="left"/>
        <w:rPr>
          <w:sz w:val="20"/>
        </w:rPr>
      </w:pPr>
    </w:p>
    <w:p w14:paraId="1343C271" w14:textId="77777777" w:rsidR="006F281F" w:rsidRDefault="006F281F">
      <w:pPr>
        <w:suppressAutoHyphens w:val="0"/>
        <w:spacing w:line="240" w:lineRule="auto"/>
        <w:ind w:firstLine="0"/>
        <w:jc w:val="left"/>
        <w:rPr>
          <w:sz w:val="20"/>
        </w:rPr>
      </w:pPr>
    </w:p>
    <w:p w14:paraId="2987339B" w14:textId="77777777" w:rsidR="006F281F" w:rsidRDefault="006F281F">
      <w:pPr>
        <w:suppressAutoHyphens w:val="0"/>
        <w:spacing w:line="240" w:lineRule="auto"/>
        <w:ind w:firstLine="0"/>
        <w:jc w:val="left"/>
        <w:rPr>
          <w:sz w:val="20"/>
        </w:rPr>
      </w:pPr>
    </w:p>
    <w:p w14:paraId="42D390E2" w14:textId="77777777" w:rsidR="006F281F" w:rsidRDefault="006F281F">
      <w:pPr>
        <w:suppressAutoHyphens w:val="0"/>
        <w:spacing w:line="240" w:lineRule="auto"/>
        <w:ind w:firstLine="0"/>
        <w:jc w:val="left"/>
        <w:rPr>
          <w:sz w:val="20"/>
        </w:rPr>
      </w:pPr>
    </w:p>
    <w:p w14:paraId="496A0432" w14:textId="77777777" w:rsidR="006F281F" w:rsidRDefault="006F281F">
      <w:pPr>
        <w:suppressAutoHyphens w:val="0"/>
        <w:spacing w:line="240" w:lineRule="auto"/>
        <w:ind w:firstLine="0"/>
        <w:jc w:val="left"/>
        <w:rPr>
          <w:sz w:val="20"/>
        </w:rPr>
      </w:pPr>
    </w:p>
    <w:p w14:paraId="032FC0B1" w14:textId="77777777" w:rsidR="006F281F" w:rsidRDefault="006F281F">
      <w:pPr>
        <w:suppressAutoHyphens w:val="0"/>
        <w:spacing w:line="240" w:lineRule="auto"/>
        <w:ind w:firstLine="0"/>
        <w:jc w:val="left"/>
        <w:rPr>
          <w:sz w:val="20"/>
        </w:rPr>
      </w:pPr>
    </w:p>
    <w:p w14:paraId="5A000790" w14:textId="77777777" w:rsidR="006F281F" w:rsidRDefault="006F281F">
      <w:pPr>
        <w:suppressAutoHyphens w:val="0"/>
        <w:spacing w:line="240" w:lineRule="auto"/>
        <w:ind w:firstLine="0"/>
        <w:jc w:val="left"/>
        <w:rPr>
          <w:sz w:val="20"/>
        </w:rPr>
      </w:pPr>
    </w:p>
    <w:p w14:paraId="4E2F012C" w14:textId="77777777" w:rsidR="006F281F" w:rsidRDefault="006F281F">
      <w:pPr>
        <w:suppressAutoHyphens w:val="0"/>
        <w:spacing w:line="240" w:lineRule="auto"/>
        <w:ind w:firstLine="0"/>
        <w:jc w:val="left"/>
        <w:rPr>
          <w:sz w:val="20"/>
        </w:rPr>
      </w:pPr>
    </w:p>
    <w:p w14:paraId="7C4CC800" w14:textId="5272D16A" w:rsidR="006F281F" w:rsidRPr="006F281F" w:rsidRDefault="006F281F" w:rsidP="006F281F">
      <w:pPr>
        <w:suppressAutoHyphens w:val="0"/>
        <w:spacing w:line="240" w:lineRule="auto"/>
        <w:ind w:firstLine="0"/>
        <w:jc w:val="right"/>
        <w:rPr>
          <w:b/>
          <w:sz w:val="28"/>
          <w:szCs w:val="28"/>
        </w:rPr>
      </w:pPr>
      <w:r w:rsidRPr="006F281F">
        <w:rPr>
          <w:b/>
          <w:sz w:val="28"/>
          <w:szCs w:val="28"/>
        </w:rPr>
        <w:lastRenderedPageBreak/>
        <w:t>Форма 15</w:t>
      </w:r>
    </w:p>
    <w:p w14:paraId="2139E946" w14:textId="77777777" w:rsidR="006F281F" w:rsidRPr="00CE320F" w:rsidRDefault="006F281F" w:rsidP="006F281F">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45B6EA23" w14:textId="77777777" w:rsidR="006F281F" w:rsidRPr="00CE320F" w:rsidRDefault="006F281F" w:rsidP="006F281F">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8" w:name="_Toc378254414"/>
      <w:r w:rsidRPr="00CE320F">
        <w:rPr>
          <w:bCs w:val="0"/>
          <w:sz w:val="24"/>
          <w:szCs w:val="24"/>
        </w:rPr>
        <w:t>Форма Справки о кадровых ресурсах</w:t>
      </w:r>
      <w:bookmarkEnd w:id="308"/>
      <w:r w:rsidRPr="00CE320F">
        <w:rPr>
          <w:bCs w:val="0"/>
          <w:sz w:val="24"/>
          <w:szCs w:val="24"/>
        </w:rPr>
        <w:t xml:space="preserve">  </w:t>
      </w:r>
    </w:p>
    <w:p w14:paraId="1541140A" w14:textId="77777777" w:rsidR="006F281F" w:rsidRPr="00CE320F" w:rsidRDefault="006F281F" w:rsidP="006F281F">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AA7681" w14:textId="77777777" w:rsidR="006F281F" w:rsidRPr="00CE320F" w:rsidRDefault="006F281F" w:rsidP="006F281F">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2913FE1" w14:textId="77777777" w:rsidR="006F281F" w:rsidRPr="00CE320F" w:rsidRDefault="006F281F" w:rsidP="006F281F">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94C6EE3" w14:textId="77777777" w:rsidR="006F281F" w:rsidRPr="00CE320F" w:rsidRDefault="006F281F" w:rsidP="006F281F">
      <w:pPr>
        <w:spacing w:line="240" w:lineRule="auto"/>
        <w:ind w:firstLine="0"/>
        <w:jc w:val="center"/>
        <w:rPr>
          <w:b/>
          <w:bCs w:val="0"/>
          <w:sz w:val="24"/>
          <w:szCs w:val="24"/>
        </w:rPr>
      </w:pPr>
      <w:r w:rsidRPr="00CE320F">
        <w:rPr>
          <w:b/>
          <w:bCs w:val="0"/>
          <w:sz w:val="24"/>
          <w:szCs w:val="24"/>
        </w:rPr>
        <w:t>Справка о кадровых ресурсах</w:t>
      </w:r>
    </w:p>
    <w:p w14:paraId="5446AD44" w14:textId="77777777" w:rsidR="006F281F" w:rsidRPr="00CE320F" w:rsidRDefault="006F281F" w:rsidP="006F281F">
      <w:pPr>
        <w:spacing w:line="240" w:lineRule="auto"/>
        <w:rPr>
          <w:bCs w:val="0"/>
          <w:sz w:val="24"/>
          <w:szCs w:val="24"/>
        </w:rPr>
      </w:pPr>
    </w:p>
    <w:p w14:paraId="3671E963" w14:textId="77777777" w:rsidR="006F281F" w:rsidRPr="00CE320F" w:rsidRDefault="006F281F" w:rsidP="006F281F">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4B135315" w14:textId="77777777" w:rsidR="006F281F" w:rsidRPr="00CE320F" w:rsidRDefault="006F281F" w:rsidP="006F281F">
      <w:pPr>
        <w:spacing w:line="240" w:lineRule="auto"/>
        <w:ind w:firstLine="0"/>
        <w:rPr>
          <w:bCs w:val="0"/>
          <w:color w:val="000000"/>
          <w:sz w:val="24"/>
          <w:szCs w:val="24"/>
        </w:rPr>
      </w:pPr>
    </w:p>
    <w:p w14:paraId="3F67177C" w14:textId="77777777" w:rsidR="006F281F" w:rsidRPr="00CE320F" w:rsidRDefault="006F281F" w:rsidP="006F281F">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F281F" w:rsidRPr="00CE320F" w14:paraId="23957B47" w14:textId="77777777" w:rsidTr="006F281F">
        <w:trPr>
          <w:trHeight w:val="551"/>
        </w:trPr>
        <w:tc>
          <w:tcPr>
            <w:tcW w:w="695" w:type="dxa"/>
          </w:tcPr>
          <w:p w14:paraId="70FCB521" w14:textId="77777777" w:rsidR="006F281F" w:rsidRPr="00CE320F" w:rsidRDefault="006F281F" w:rsidP="006F281F">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29BD9EF6" w14:textId="77777777" w:rsidR="006F281F" w:rsidRPr="00CE320F" w:rsidRDefault="006F281F" w:rsidP="006F281F">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6A881377" w14:textId="77777777" w:rsidR="006F281F" w:rsidRPr="00CE320F" w:rsidRDefault="006F281F" w:rsidP="006F281F">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015F9CBE" w14:textId="77777777" w:rsidR="006F281F" w:rsidRPr="00CE320F" w:rsidRDefault="006F281F" w:rsidP="006F281F">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4C0CD6B3" w14:textId="77777777" w:rsidR="006F281F" w:rsidRPr="00CE320F" w:rsidRDefault="006F281F" w:rsidP="006F281F">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F281F" w:rsidRPr="00CE320F" w14:paraId="7FA1BD71" w14:textId="77777777" w:rsidTr="006F281F">
        <w:trPr>
          <w:cantSplit/>
        </w:trPr>
        <w:tc>
          <w:tcPr>
            <w:tcW w:w="10490" w:type="dxa"/>
            <w:gridSpan w:val="5"/>
          </w:tcPr>
          <w:p w14:paraId="38A72776" w14:textId="77777777" w:rsidR="006F281F" w:rsidRPr="00CE320F" w:rsidRDefault="006F281F" w:rsidP="006F281F">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F281F" w:rsidRPr="00CE320F" w14:paraId="218548F2" w14:textId="77777777" w:rsidTr="006F281F">
        <w:tc>
          <w:tcPr>
            <w:tcW w:w="695" w:type="dxa"/>
          </w:tcPr>
          <w:p w14:paraId="7AEDA79C" w14:textId="77777777" w:rsidR="006F281F" w:rsidRPr="00CE320F" w:rsidRDefault="006F281F" w:rsidP="006F281F">
            <w:pPr>
              <w:numPr>
                <w:ilvl w:val="0"/>
                <w:numId w:val="49"/>
              </w:numPr>
              <w:spacing w:line="240" w:lineRule="auto"/>
              <w:rPr>
                <w:bCs w:val="0"/>
                <w:sz w:val="24"/>
                <w:szCs w:val="24"/>
              </w:rPr>
            </w:pPr>
          </w:p>
        </w:tc>
        <w:tc>
          <w:tcPr>
            <w:tcW w:w="1715" w:type="dxa"/>
          </w:tcPr>
          <w:p w14:paraId="0A440CC7" w14:textId="77777777" w:rsidR="006F281F" w:rsidRPr="00CE320F" w:rsidRDefault="006F281F" w:rsidP="006F281F">
            <w:pPr>
              <w:spacing w:before="40" w:after="40" w:line="240" w:lineRule="auto"/>
              <w:ind w:left="57" w:firstLine="0"/>
              <w:jc w:val="left"/>
              <w:rPr>
                <w:bCs w:val="0"/>
                <w:sz w:val="24"/>
                <w:szCs w:val="24"/>
              </w:rPr>
            </w:pPr>
          </w:p>
        </w:tc>
        <w:tc>
          <w:tcPr>
            <w:tcW w:w="4253" w:type="dxa"/>
          </w:tcPr>
          <w:p w14:paraId="6FAAE091" w14:textId="77777777" w:rsidR="006F281F" w:rsidRPr="00CE320F" w:rsidRDefault="006F281F" w:rsidP="006F281F">
            <w:pPr>
              <w:spacing w:before="40" w:after="40" w:line="240" w:lineRule="auto"/>
              <w:ind w:left="57" w:firstLine="0"/>
              <w:jc w:val="left"/>
              <w:rPr>
                <w:bCs w:val="0"/>
                <w:sz w:val="24"/>
                <w:szCs w:val="24"/>
              </w:rPr>
            </w:pPr>
          </w:p>
        </w:tc>
        <w:tc>
          <w:tcPr>
            <w:tcW w:w="1417" w:type="dxa"/>
          </w:tcPr>
          <w:p w14:paraId="09761650" w14:textId="77777777" w:rsidR="006F281F" w:rsidRPr="00CE320F" w:rsidRDefault="006F281F" w:rsidP="006F281F">
            <w:pPr>
              <w:spacing w:before="40" w:after="40" w:line="240" w:lineRule="auto"/>
              <w:ind w:left="57" w:firstLine="0"/>
              <w:jc w:val="left"/>
              <w:rPr>
                <w:bCs w:val="0"/>
                <w:sz w:val="24"/>
                <w:szCs w:val="24"/>
              </w:rPr>
            </w:pPr>
          </w:p>
        </w:tc>
        <w:tc>
          <w:tcPr>
            <w:tcW w:w="2410" w:type="dxa"/>
          </w:tcPr>
          <w:p w14:paraId="1242A374" w14:textId="77777777" w:rsidR="006F281F" w:rsidRPr="00CE320F" w:rsidRDefault="006F281F" w:rsidP="006F281F">
            <w:pPr>
              <w:spacing w:before="40" w:after="40" w:line="240" w:lineRule="auto"/>
              <w:ind w:left="57" w:firstLine="0"/>
              <w:jc w:val="left"/>
              <w:rPr>
                <w:bCs w:val="0"/>
                <w:sz w:val="24"/>
                <w:szCs w:val="24"/>
              </w:rPr>
            </w:pPr>
          </w:p>
        </w:tc>
      </w:tr>
      <w:tr w:rsidR="006F281F" w:rsidRPr="00CE320F" w14:paraId="67351C1B" w14:textId="77777777" w:rsidTr="006F281F">
        <w:tc>
          <w:tcPr>
            <w:tcW w:w="695" w:type="dxa"/>
          </w:tcPr>
          <w:p w14:paraId="114C4169" w14:textId="77777777" w:rsidR="006F281F" w:rsidRPr="00CE320F" w:rsidRDefault="006F281F" w:rsidP="006F281F">
            <w:pPr>
              <w:numPr>
                <w:ilvl w:val="0"/>
                <w:numId w:val="49"/>
              </w:numPr>
              <w:spacing w:line="240" w:lineRule="auto"/>
              <w:rPr>
                <w:bCs w:val="0"/>
                <w:sz w:val="24"/>
                <w:szCs w:val="24"/>
              </w:rPr>
            </w:pPr>
          </w:p>
        </w:tc>
        <w:tc>
          <w:tcPr>
            <w:tcW w:w="1715" w:type="dxa"/>
          </w:tcPr>
          <w:p w14:paraId="35761649" w14:textId="77777777" w:rsidR="006F281F" w:rsidRPr="00CE320F" w:rsidRDefault="006F281F" w:rsidP="006F281F">
            <w:pPr>
              <w:spacing w:before="40" w:after="40" w:line="240" w:lineRule="auto"/>
              <w:ind w:left="57" w:firstLine="0"/>
              <w:jc w:val="left"/>
              <w:rPr>
                <w:bCs w:val="0"/>
                <w:sz w:val="24"/>
                <w:szCs w:val="24"/>
              </w:rPr>
            </w:pPr>
          </w:p>
        </w:tc>
        <w:tc>
          <w:tcPr>
            <w:tcW w:w="4253" w:type="dxa"/>
          </w:tcPr>
          <w:p w14:paraId="0E41D0C1" w14:textId="77777777" w:rsidR="006F281F" w:rsidRPr="00CE320F" w:rsidRDefault="006F281F" w:rsidP="006F281F">
            <w:pPr>
              <w:spacing w:before="40" w:after="40" w:line="240" w:lineRule="auto"/>
              <w:ind w:left="57" w:firstLine="0"/>
              <w:jc w:val="left"/>
              <w:rPr>
                <w:bCs w:val="0"/>
                <w:sz w:val="24"/>
                <w:szCs w:val="24"/>
              </w:rPr>
            </w:pPr>
          </w:p>
        </w:tc>
        <w:tc>
          <w:tcPr>
            <w:tcW w:w="1417" w:type="dxa"/>
          </w:tcPr>
          <w:p w14:paraId="0DF2349D" w14:textId="77777777" w:rsidR="006F281F" w:rsidRPr="00CE320F" w:rsidRDefault="006F281F" w:rsidP="006F281F">
            <w:pPr>
              <w:spacing w:before="40" w:after="40" w:line="240" w:lineRule="auto"/>
              <w:ind w:left="57" w:firstLine="0"/>
              <w:jc w:val="left"/>
              <w:rPr>
                <w:bCs w:val="0"/>
                <w:sz w:val="24"/>
                <w:szCs w:val="24"/>
              </w:rPr>
            </w:pPr>
          </w:p>
        </w:tc>
        <w:tc>
          <w:tcPr>
            <w:tcW w:w="2410" w:type="dxa"/>
          </w:tcPr>
          <w:p w14:paraId="1FD91CDD" w14:textId="77777777" w:rsidR="006F281F" w:rsidRPr="00CE320F" w:rsidRDefault="006F281F" w:rsidP="006F281F">
            <w:pPr>
              <w:spacing w:before="40" w:after="40" w:line="240" w:lineRule="auto"/>
              <w:ind w:left="57" w:firstLine="0"/>
              <w:jc w:val="left"/>
              <w:rPr>
                <w:bCs w:val="0"/>
                <w:sz w:val="24"/>
                <w:szCs w:val="24"/>
              </w:rPr>
            </w:pPr>
          </w:p>
        </w:tc>
      </w:tr>
      <w:tr w:rsidR="006F281F" w:rsidRPr="00CE320F" w14:paraId="46E9DF40" w14:textId="77777777" w:rsidTr="006F281F">
        <w:tc>
          <w:tcPr>
            <w:tcW w:w="695" w:type="dxa"/>
          </w:tcPr>
          <w:p w14:paraId="7B841F22" w14:textId="77777777" w:rsidR="006F281F" w:rsidRPr="00CE320F" w:rsidRDefault="006F281F" w:rsidP="006F281F">
            <w:pPr>
              <w:numPr>
                <w:ilvl w:val="0"/>
                <w:numId w:val="49"/>
              </w:numPr>
              <w:spacing w:line="240" w:lineRule="auto"/>
              <w:rPr>
                <w:bCs w:val="0"/>
                <w:sz w:val="24"/>
                <w:szCs w:val="24"/>
              </w:rPr>
            </w:pPr>
          </w:p>
        </w:tc>
        <w:tc>
          <w:tcPr>
            <w:tcW w:w="1715" w:type="dxa"/>
          </w:tcPr>
          <w:p w14:paraId="16AB47B3" w14:textId="77777777" w:rsidR="006F281F" w:rsidRPr="00CE320F" w:rsidRDefault="006F281F" w:rsidP="006F281F">
            <w:pPr>
              <w:spacing w:before="40" w:after="40" w:line="240" w:lineRule="auto"/>
              <w:ind w:left="57" w:firstLine="0"/>
              <w:jc w:val="left"/>
              <w:rPr>
                <w:bCs w:val="0"/>
                <w:sz w:val="24"/>
                <w:szCs w:val="24"/>
              </w:rPr>
            </w:pPr>
          </w:p>
        </w:tc>
        <w:tc>
          <w:tcPr>
            <w:tcW w:w="4253" w:type="dxa"/>
          </w:tcPr>
          <w:p w14:paraId="43EA6AAE" w14:textId="77777777" w:rsidR="006F281F" w:rsidRPr="00CE320F" w:rsidRDefault="006F281F" w:rsidP="006F281F">
            <w:pPr>
              <w:spacing w:before="40" w:after="40" w:line="240" w:lineRule="auto"/>
              <w:ind w:left="57" w:firstLine="0"/>
              <w:jc w:val="left"/>
              <w:rPr>
                <w:bCs w:val="0"/>
                <w:sz w:val="24"/>
                <w:szCs w:val="24"/>
              </w:rPr>
            </w:pPr>
          </w:p>
        </w:tc>
        <w:tc>
          <w:tcPr>
            <w:tcW w:w="1417" w:type="dxa"/>
          </w:tcPr>
          <w:p w14:paraId="130B6816" w14:textId="77777777" w:rsidR="006F281F" w:rsidRPr="00CE320F" w:rsidRDefault="006F281F" w:rsidP="006F281F">
            <w:pPr>
              <w:spacing w:before="40" w:after="40" w:line="240" w:lineRule="auto"/>
              <w:ind w:left="57" w:firstLine="0"/>
              <w:jc w:val="left"/>
              <w:rPr>
                <w:bCs w:val="0"/>
                <w:sz w:val="24"/>
                <w:szCs w:val="24"/>
              </w:rPr>
            </w:pPr>
          </w:p>
        </w:tc>
        <w:tc>
          <w:tcPr>
            <w:tcW w:w="2410" w:type="dxa"/>
          </w:tcPr>
          <w:p w14:paraId="37A4C36C" w14:textId="77777777" w:rsidR="006F281F" w:rsidRPr="00CE320F" w:rsidRDefault="006F281F" w:rsidP="006F281F">
            <w:pPr>
              <w:spacing w:before="40" w:after="40" w:line="240" w:lineRule="auto"/>
              <w:ind w:left="57" w:firstLine="0"/>
              <w:jc w:val="left"/>
              <w:rPr>
                <w:bCs w:val="0"/>
                <w:sz w:val="24"/>
                <w:szCs w:val="24"/>
              </w:rPr>
            </w:pPr>
          </w:p>
        </w:tc>
      </w:tr>
      <w:tr w:rsidR="006F281F" w:rsidRPr="00CE320F" w14:paraId="50FA824B" w14:textId="77777777" w:rsidTr="006F281F">
        <w:tc>
          <w:tcPr>
            <w:tcW w:w="695" w:type="dxa"/>
          </w:tcPr>
          <w:p w14:paraId="15266C00" w14:textId="77777777" w:rsidR="006F281F" w:rsidRPr="00CE320F" w:rsidRDefault="006F281F" w:rsidP="006F281F">
            <w:pPr>
              <w:spacing w:line="240" w:lineRule="auto"/>
              <w:ind w:firstLine="0"/>
              <w:rPr>
                <w:bCs w:val="0"/>
                <w:sz w:val="24"/>
                <w:szCs w:val="24"/>
              </w:rPr>
            </w:pPr>
            <w:r w:rsidRPr="00CE320F">
              <w:rPr>
                <w:bCs w:val="0"/>
                <w:sz w:val="24"/>
                <w:szCs w:val="24"/>
              </w:rPr>
              <w:t>…</w:t>
            </w:r>
          </w:p>
        </w:tc>
        <w:tc>
          <w:tcPr>
            <w:tcW w:w="1715" w:type="dxa"/>
          </w:tcPr>
          <w:p w14:paraId="7E09F5FE" w14:textId="77777777" w:rsidR="006F281F" w:rsidRPr="00CE320F" w:rsidRDefault="006F281F" w:rsidP="006F281F">
            <w:pPr>
              <w:spacing w:before="40" w:after="40" w:line="240" w:lineRule="auto"/>
              <w:ind w:left="57" w:firstLine="0"/>
              <w:jc w:val="left"/>
              <w:rPr>
                <w:bCs w:val="0"/>
                <w:sz w:val="24"/>
                <w:szCs w:val="24"/>
              </w:rPr>
            </w:pPr>
          </w:p>
        </w:tc>
        <w:tc>
          <w:tcPr>
            <w:tcW w:w="4253" w:type="dxa"/>
          </w:tcPr>
          <w:p w14:paraId="5F2F01BD" w14:textId="77777777" w:rsidR="006F281F" w:rsidRPr="00CE320F" w:rsidRDefault="006F281F" w:rsidP="006F281F">
            <w:pPr>
              <w:spacing w:before="40" w:after="40" w:line="240" w:lineRule="auto"/>
              <w:ind w:left="57" w:firstLine="0"/>
              <w:jc w:val="left"/>
              <w:rPr>
                <w:bCs w:val="0"/>
                <w:sz w:val="24"/>
                <w:szCs w:val="24"/>
              </w:rPr>
            </w:pPr>
          </w:p>
        </w:tc>
        <w:tc>
          <w:tcPr>
            <w:tcW w:w="1417" w:type="dxa"/>
          </w:tcPr>
          <w:p w14:paraId="2962A23A" w14:textId="77777777" w:rsidR="006F281F" w:rsidRPr="00CE320F" w:rsidRDefault="006F281F" w:rsidP="006F281F">
            <w:pPr>
              <w:spacing w:before="40" w:after="40" w:line="240" w:lineRule="auto"/>
              <w:ind w:left="57" w:firstLine="0"/>
              <w:jc w:val="left"/>
              <w:rPr>
                <w:bCs w:val="0"/>
                <w:sz w:val="24"/>
                <w:szCs w:val="24"/>
              </w:rPr>
            </w:pPr>
          </w:p>
        </w:tc>
        <w:tc>
          <w:tcPr>
            <w:tcW w:w="2410" w:type="dxa"/>
          </w:tcPr>
          <w:p w14:paraId="47F65A7F" w14:textId="77777777" w:rsidR="006F281F" w:rsidRPr="00CE320F" w:rsidRDefault="006F281F" w:rsidP="006F281F">
            <w:pPr>
              <w:spacing w:before="40" w:after="40" w:line="240" w:lineRule="auto"/>
              <w:ind w:left="57" w:firstLine="0"/>
              <w:jc w:val="left"/>
              <w:rPr>
                <w:bCs w:val="0"/>
                <w:sz w:val="24"/>
                <w:szCs w:val="24"/>
              </w:rPr>
            </w:pPr>
          </w:p>
        </w:tc>
      </w:tr>
      <w:tr w:rsidR="006F281F" w:rsidRPr="00CE320F" w14:paraId="0A6EAFF8" w14:textId="77777777" w:rsidTr="006F281F">
        <w:trPr>
          <w:cantSplit/>
        </w:trPr>
        <w:tc>
          <w:tcPr>
            <w:tcW w:w="10490" w:type="dxa"/>
            <w:gridSpan w:val="5"/>
          </w:tcPr>
          <w:p w14:paraId="35654E04" w14:textId="77777777" w:rsidR="006F281F" w:rsidRPr="00CE320F" w:rsidRDefault="006F281F" w:rsidP="006F281F">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F281F" w:rsidRPr="00CE320F" w14:paraId="0AC2EC5E" w14:textId="77777777" w:rsidTr="006F281F">
        <w:tc>
          <w:tcPr>
            <w:tcW w:w="695" w:type="dxa"/>
          </w:tcPr>
          <w:p w14:paraId="53617FA1" w14:textId="77777777" w:rsidR="006F281F" w:rsidRPr="00CE320F" w:rsidRDefault="006F281F" w:rsidP="006F281F">
            <w:pPr>
              <w:numPr>
                <w:ilvl w:val="0"/>
                <w:numId w:val="50"/>
              </w:numPr>
              <w:spacing w:line="240" w:lineRule="auto"/>
              <w:rPr>
                <w:bCs w:val="0"/>
                <w:sz w:val="24"/>
                <w:szCs w:val="24"/>
              </w:rPr>
            </w:pPr>
          </w:p>
        </w:tc>
        <w:tc>
          <w:tcPr>
            <w:tcW w:w="1715" w:type="dxa"/>
          </w:tcPr>
          <w:p w14:paraId="5E6A28B7" w14:textId="77777777" w:rsidR="006F281F" w:rsidRPr="00CE320F" w:rsidRDefault="006F281F" w:rsidP="006F281F">
            <w:pPr>
              <w:spacing w:before="40" w:after="40" w:line="240" w:lineRule="auto"/>
              <w:ind w:left="57" w:firstLine="0"/>
              <w:jc w:val="left"/>
              <w:rPr>
                <w:bCs w:val="0"/>
                <w:sz w:val="24"/>
                <w:szCs w:val="24"/>
              </w:rPr>
            </w:pPr>
          </w:p>
        </w:tc>
        <w:tc>
          <w:tcPr>
            <w:tcW w:w="4253" w:type="dxa"/>
          </w:tcPr>
          <w:p w14:paraId="29A8DD88" w14:textId="77777777" w:rsidR="006F281F" w:rsidRPr="00CE320F" w:rsidRDefault="006F281F" w:rsidP="006F281F">
            <w:pPr>
              <w:spacing w:before="40" w:after="40" w:line="240" w:lineRule="auto"/>
              <w:ind w:left="57" w:firstLine="0"/>
              <w:jc w:val="left"/>
              <w:rPr>
                <w:bCs w:val="0"/>
                <w:sz w:val="24"/>
                <w:szCs w:val="24"/>
              </w:rPr>
            </w:pPr>
          </w:p>
        </w:tc>
        <w:tc>
          <w:tcPr>
            <w:tcW w:w="1417" w:type="dxa"/>
          </w:tcPr>
          <w:p w14:paraId="4E477735" w14:textId="77777777" w:rsidR="006F281F" w:rsidRPr="00CE320F" w:rsidRDefault="006F281F" w:rsidP="006F281F">
            <w:pPr>
              <w:spacing w:before="40" w:after="40" w:line="240" w:lineRule="auto"/>
              <w:ind w:left="57" w:firstLine="0"/>
              <w:jc w:val="left"/>
              <w:rPr>
                <w:bCs w:val="0"/>
                <w:sz w:val="24"/>
                <w:szCs w:val="24"/>
              </w:rPr>
            </w:pPr>
          </w:p>
        </w:tc>
        <w:tc>
          <w:tcPr>
            <w:tcW w:w="2410" w:type="dxa"/>
          </w:tcPr>
          <w:p w14:paraId="26B50D10" w14:textId="77777777" w:rsidR="006F281F" w:rsidRPr="00CE320F" w:rsidRDefault="006F281F" w:rsidP="006F281F">
            <w:pPr>
              <w:spacing w:before="40" w:after="40" w:line="240" w:lineRule="auto"/>
              <w:ind w:left="57" w:firstLine="0"/>
              <w:jc w:val="left"/>
              <w:rPr>
                <w:bCs w:val="0"/>
                <w:sz w:val="24"/>
                <w:szCs w:val="24"/>
              </w:rPr>
            </w:pPr>
          </w:p>
        </w:tc>
      </w:tr>
      <w:tr w:rsidR="006F281F" w:rsidRPr="00CE320F" w14:paraId="0FA9376E" w14:textId="77777777" w:rsidTr="006F281F">
        <w:tc>
          <w:tcPr>
            <w:tcW w:w="695" w:type="dxa"/>
          </w:tcPr>
          <w:p w14:paraId="72F2858C" w14:textId="77777777" w:rsidR="006F281F" w:rsidRPr="00CE320F" w:rsidRDefault="006F281F" w:rsidP="006F281F">
            <w:pPr>
              <w:numPr>
                <w:ilvl w:val="0"/>
                <w:numId w:val="50"/>
              </w:numPr>
              <w:spacing w:line="240" w:lineRule="auto"/>
              <w:rPr>
                <w:bCs w:val="0"/>
                <w:sz w:val="24"/>
                <w:szCs w:val="24"/>
              </w:rPr>
            </w:pPr>
          </w:p>
        </w:tc>
        <w:tc>
          <w:tcPr>
            <w:tcW w:w="1715" w:type="dxa"/>
          </w:tcPr>
          <w:p w14:paraId="5CFA3CED" w14:textId="77777777" w:rsidR="006F281F" w:rsidRPr="00CE320F" w:rsidRDefault="006F281F" w:rsidP="006F281F">
            <w:pPr>
              <w:spacing w:before="40" w:after="40" w:line="240" w:lineRule="auto"/>
              <w:ind w:left="57" w:firstLine="0"/>
              <w:jc w:val="left"/>
              <w:rPr>
                <w:bCs w:val="0"/>
                <w:sz w:val="24"/>
                <w:szCs w:val="24"/>
              </w:rPr>
            </w:pPr>
          </w:p>
        </w:tc>
        <w:tc>
          <w:tcPr>
            <w:tcW w:w="4253" w:type="dxa"/>
          </w:tcPr>
          <w:p w14:paraId="07002DB0" w14:textId="77777777" w:rsidR="006F281F" w:rsidRPr="00CE320F" w:rsidRDefault="006F281F" w:rsidP="006F281F">
            <w:pPr>
              <w:spacing w:before="40" w:after="40" w:line="240" w:lineRule="auto"/>
              <w:ind w:left="57" w:firstLine="0"/>
              <w:jc w:val="left"/>
              <w:rPr>
                <w:bCs w:val="0"/>
                <w:sz w:val="24"/>
                <w:szCs w:val="24"/>
              </w:rPr>
            </w:pPr>
          </w:p>
        </w:tc>
        <w:tc>
          <w:tcPr>
            <w:tcW w:w="1417" w:type="dxa"/>
          </w:tcPr>
          <w:p w14:paraId="2CE56765" w14:textId="77777777" w:rsidR="006F281F" w:rsidRPr="00CE320F" w:rsidRDefault="006F281F" w:rsidP="006F281F">
            <w:pPr>
              <w:spacing w:before="40" w:after="40" w:line="240" w:lineRule="auto"/>
              <w:ind w:left="57" w:firstLine="0"/>
              <w:jc w:val="left"/>
              <w:rPr>
                <w:bCs w:val="0"/>
                <w:sz w:val="24"/>
                <w:szCs w:val="24"/>
              </w:rPr>
            </w:pPr>
          </w:p>
        </w:tc>
        <w:tc>
          <w:tcPr>
            <w:tcW w:w="2410" w:type="dxa"/>
          </w:tcPr>
          <w:p w14:paraId="77BC58D7" w14:textId="77777777" w:rsidR="006F281F" w:rsidRPr="00CE320F" w:rsidRDefault="006F281F" w:rsidP="006F281F">
            <w:pPr>
              <w:spacing w:before="40" w:after="40" w:line="240" w:lineRule="auto"/>
              <w:ind w:left="57" w:firstLine="0"/>
              <w:jc w:val="left"/>
              <w:rPr>
                <w:bCs w:val="0"/>
                <w:sz w:val="24"/>
                <w:szCs w:val="24"/>
              </w:rPr>
            </w:pPr>
          </w:p>
        </w:tc>
      </w:tr>
      <w:tr w:rsidR="006F281F" w:rsidRPr="00CE320F" w14:paraId="7523C472" w14:textId="77777777" w:rsidTr="006F281F">
        <w:tc>
          <w:tcPr>
            <w:tcW w:w="695" w:type="dxa"/>
          </w:tcPr>
          <w:p w14:paraId="69C02C3C" w14:textId="77777777" w:rsidR="006F281F" w:rsidRPr="00CE320F" w:rsidRDefault="006F281F" w:rsidP="006F281F">
            <w:pPr>
              <w:numPr>
                <w:ilvl w:val="0"/>
                <w:numId w:val="50"/>
              </w:numPr>
              <w:spacing w:line="240" w:lineRule="auto"/>
              <w:rPr>
                <w:bCs w:val="0"/>
                <w:sz w:val="24"/>
                <w:szCs w:val="24"/>
              </w:rPr>
            </w:pPr>
          </w:p>
        </w:tc>
        <w:tc>
          <w:tcPr>
            <w:tcW w:w="1715" w:type="dxa"/>
          </w:tcPr>
          <w:p w14:paraId="0C6DD942" w14:textId="77777777" w:rsidR="006F281F" w:rsidRPr="00CE320F" w:rsidRDefault="006F281F" w:rsidP="006F281F">
            <w:pPr>
              <w:spacing w:before="40" w:after="40" w:line="240" w:lineRule="auto"/>
              <w:ind w:left="57" w:firstLine="0"/>
              <w:jc w:val="left"/>
              <w:rPr>
                <w:bCs w:val="0"/>
                <w:sz w:val="24"/>
                <w:szCs w:val="24"/>
              </w:rPr>
            </w:pPr>
          </w:p>
        </w:tc>
        <w:tc>
          <w:tcPr>
            <w:tcW w:w="4253" w:type="dxa"/>
          </w:tcPr>
          <w:p w14:paraId="6D347C2F" w14:textId="77777777" w:rsidR="006F281F" w:rsidRPr="00CE320F" w:rsidRDefault="006F281F" w:rsidP="006F281F">
            <w:pPr>
              <w:spacing w:before="40" w:after="40" w:line="240" w:lineRule="auto"/>
              <w:ind w:left="57" w:firstLine="0"/>
              <w:jc w:val="left"/>
              <w:rPr>
                <w:bCs w:val="0"/>
                <w:sz w:val="24"/>
                <w:szCs w:val="24"/>
              </w:rPr>
            </w:pPr>
          </w:p>
        </w:tc>
        <w:tc>
          <w:tcPr>
            <w:tcW w:w="1417" w:type="dxa"/>
          </w:tcPr>
          <w:p w14:paraId="118D14A8" w14:textId="77777777" w:rsidR="006F281F" w:rsidRPr="00CE320F" w:rsidRDefault="006F281F" w:rsidP="006F281F">
            <w:pPr>
              <w:spacing w:before="40" w:after="40" w:line="240" w:lineRule="auto"/>
              <w:ind w:left="57" w:firstLine="0"/>
              <w:jc w:val="left"/>
              <w:rPr>
                <w:bCs w:val="0"/>
                <w:sz w:val="24"/>
                <w:szCs w:val="24"/>
              </w:rPr>
            </w:pPr>
          </w:p>
        </w:tc>
        <w:tc>
          <w:tcPr>
            <w:tcW w:w="2410" w:type="dxa"/>
          </w:tcPr>
          <w:p w14:paraId="6C5E34FD" w14:textId="77777777" w:rsidR="006F281F" w:rsidRPr="00CE320F" w:rsidRDefault="006F281F" w:rsidP="006F281F">
            <w:pPr>
              <w:spacing w:before="40" w:after="40" w:line="240" w:lineRule="auto"/>
              <w:ind w:left="57" w:firstLine="0"/>
              <w:jc w:val="left"/>
              <w:rPr>
                <w:bCs w:val="0"/>
                <w:sz w:val="24"/>
                <w:szCs w:val="24"/>
              </w:rPr>
            </w:pPr>
          </w:p>
        </w:tc>
      </w:tr>
      <w:tr w:rsidR="006F281F" w:rsidRPr="00CE320F" w14:paraId="7A1F9289" w14:textId="77777777" w:rsidTr="006F281F">
        <w:tc>
          <w:tcPr>
            <w:tcW w:w="695" w:type="dxa"/>
          </w:tcPr>
          <w:p w14:paraId="78343109" w14:textId="77777777" w:rsidR="006F281F" w:rsidRPr="00CE320F" w:rsidRDefault="006F281F" w:rsidP="006F281F">
            <w:pPr>
              <w:spacing w:line="240" w:lineRule="auto"/>
              <w:ind w:firstLine="0"/>
              <w:rPr>
                <w:bCs w:val="0"/>
                <w:sz w:val="24"/>
                <w:szCs w:val="24"/>
              </w:rPr>
            </w:pPr>
            <w:r w:rsidRPr="00CE320F">
              <w:rPr>
                <w:bCs w:val="0"/>
                <w:sz w:val="24"/>
                <w:szCs w:val="24"/>
              </w:rPr>
              <w:t>…</w:t>
            </w:r>
          </w:p>
        </w:tc>
        <w:tc>
          <w:tcPr>
            <w:tcW w:w="1715" w:type="dxa"/>
          </w:tcPr>
          <w:p w14:paraId="054A2E91" w14:textId="77777777" w:rsidR="006F281F" w:rsidRPr="00CE320F" w:rsidRDefault="006F281F" w:rsidP="006F281F">
            <w:pPr>
              <w:spacing w:before="40" w:after="40" w:line="240" w:lineRule="auto"/>
              <w:ind w:left="57" w:firstLine="0"/>
              <w:jc w:val="left"/>
              <w:rPr>
                <w:bCs w:val="0"/>
                <w:sz w:val="24"/>
                <w:szCs w:val="24"/>
              </w:rPr>
            </w:pPr>
          </w:p>
        </w:tc>
        <w:tc>
          <w:tcPr>
            <w:tcW w:w="4253" w:type="dxa"/>
          </w:tcPr>
          <w:p w14:paraId="09E933BD" w14:textId="77777777" w:rsidR="006F281F" w:rsidRPr="00CE320F" w:rsidRDefault="006F281F" w:rsidP="006F281F">
            <w:pPr>
              <w:spacing w:before="40" w:after="40" w:line="240" w:lineRule="auto"/>
              <w:ind w:left="57" w:firstLine="0"/>
              <w:jc w:val="left"/>
              <w:rPr>
                <w:bCs w:val="0"/>
                <w:sz w:val="24"/>
                <w:szCs w:val="24"/>
              </w:rPr>
            </w:pPr>
          </w:p>
        </w:tc>
        <w:tc>
          <w:tcPr>
            <w:tcW w:w="1417" w:type="dxa"/>
          </w:tcPr>
          <w:p w14:paraId="5272A2F0" w14:textId="77777777" w:rsidR="006F281F" w:rsidRPr="00CE320F" w:rsidRDefault="006F281F" w:rsidP="006F281F">
            <w:pPr>
              <w:spacing w:before="40" w:after="40" w:line="240" w:lineRule="auto"/>
              <w:ind w:left="57" w:firstLine="0"/>
              <w:jc w:val="left"/>
              <w:rPr>
                <w:bCs w:val="0"/>
                <w:sz w:val="24"/>
                <w:szCs w:val="24"/>
              </w:rPr>
            </w:pPr>
          </w:p>
        </w:tc>
        <w:tc>
          <w:tcPr>
            <w:tcW w:w="2410" w:type="dxa"/>
          </w:tcPr>
          <w:p w14:paraId="12E1C3C2" w14:textId="77777777" w:rsidR="006F281F" w:rsidRPr="00CE320F" w:rsidRDefault="006F281F" w:rsidP="006F281F">
            <w:pPr>
              <w:spacing w:before="40" w:after="40" w:line="240" w:lineRule="auto"/>
              <w:ind w:left="57" w:firstLine="0"/>
              <w:jc w:val="left"/>
              <w:rPr>
                <w:bCs w:val="0"/>
                <w:sz w:val="24"/>
                <w:szCs w:val="24"/>
              </w:rPr>
            </w:pPr>
          </w:p>
        </w:tc>
      </w:tr>
      <w:tr w:rsidR="006F281F" w:rsidRPr="00CE320F" w14:paraId="0D576DBA" w14:textId="77777777" w:rsidTr="006F281F">
        <w:trPr>
          <w:cantSplit/>
        </w:trPr>
        <w:tc>
          <w:tcPr>
            <w:tcW w:w="10490" w:type="dxa"/>
            <w:gridSpan w:val="5"/>
          </w:tcPr>
          <w:p w14:paraId="2845804A" w14:textId="77777777" w:rsidR="006F281F" w:rsidRPr="00CE320F" w:rsidRDefault="006F281F" w:rsidP="006F281F">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F281F" w:rsidRPr="00CE320F" w14:paraId="491EA469" w14:textId="77777777" w:rsidTr="006F281F">
        <w:tc>
          <w:tcPr>
            <w:tcW w:w="695" w:type="dxa"/>
          </w:tcPr>
          <w:p w14:paraId="6E19400D" w14:textId="77777777" w:rsidR="006F281F" w:rsidRPr="00CE320F" w:rsidRDefault="006F281F" w:rsidP="006F281F">
            <w:pPr>
              <w:numPr>
                <w:ilvl w:val="0"/>
                <w:numId w:val="51"/>
              </w:numPr>
              <w:spacing w:line="240" w:lineRule="auto"/>
              <w:rPr>
                <w:bCs w:val="0"/>
                <w:sz w:val="24"/>
                <w:szCs w:val="24"/>
              </w:rPr>
            </w:pPr>
          </w:p>
        </w:tc>
        <w:tc>
          <w:tcPr>
            <w:tcW w:w="1715" w:type="dxa"/>
          </w:tcPr>
          <w:p w14:paraId="59BB1780" w14:textId="77777777" w:rsidR="006F281F" w:rsidRPr="00CE320F" w:rsidRDefault="006F281F" w:rsidP="006F281F">
            <w:pPr>
              <w:spacing w:before="40" w:after="40" w:line="240" w:lineRule="auto"/>
              <w:ind w:left="57" w:firstLine="0"/>
              <w:jc w:val="left"/>
              <w:rPr>
                <w:bCs w:val="0"/>
                <w:sz w:val="24"/>
                <w:szCs w:val="24"/>
              </w:rPr>
            </w:pPr>
          </w:p>
        </w:tc>
        <w:tc>
          <w:tcPr>
            <w:tcW w:w="4253" w:type="dxa"/>
          </w:tcPr>
          <w:p w14:paraId="79816F2D" w14:textId="77777777" w:rsidR="006F281F" w:rsidRPr="00CE320F" w:rsidRDefault="006F281F" w:rsidP="006F281F">
            <w:pPr>
              <w:spacing w:before="40" w:after="40" w:line="240" w:lineRule="auto"/>
              <w:ind w:left="57" w:firstLine="0"/>
              <w:jc w:val="center"/>
              <w:rPr>
                <w:bCs w:val="0"/>
                <w:sz w:val="24"/>
                <w:szCs w:val="24"/>
              </w:rPr>
            </w:pPr>
          </w:p>
        </w:tc>
        <w:tc>
          <w:tcPr>
            <w:tcW w:w="1417" w:type="dxa"/>
          </w:tcPr>
          <w:p w14:paraId="7592FDD7" w14:textId="77777777" w:rsidR="006F281F" w:rsidRPr="00CE320F" w:rsidRDefault="006F281F" w:rsidP="006F281F">
            <w:pPr>
              <w:spacing w:before="40" w:after="40" w:line="240" w:lineRule="auto"/>
              <w:ind w:left="57" w:firstLine="0"/>
              <w:jc w:val="left"/>
              <w:rPr>
                <w:bCs w:val="0"/>
                <w:sz w:val="24"/>
                <w:szCs w:val="24"/>
              </w:rPr>
            </w:pPr>
          </w:p>
        </w:tc>
        <w:tc>
          <w:tcPr>
            <w:tcW w:w="2410" w:type="dxa"/>
          </w:tcPr>
          <w:p w14:paraId="232121E9" w14:textId="77777777" w:rsidR="006F281F" w:rsidRPr="00CE320F" w:rsidRDefault="006F281F" w:rsidP="006F281F">
            <w:pPr>
              <w:spacing w:before="40" w:after="40" w:line="240" w:lineRule="auto"/>
              <w:ind w:left="57" w:firstLine="0"/>
              <w:jc w:val="center"/>
              <w:rPr>
                <w:bCs w:val="0"/>
                <w:sz w:val="24"/>
                <w:szCs w:val="24"/>
              </w:rPr>
            </w:pPr>
          </w:p>
        </w:tc>
      </w:tr>
      <w:tr w:rsidR="006F281F" w:rsidRPr="00CE320F" w14:paraId="1701716E" w14:textId="77777777" w:rsidTr="006F281F">
        <w:tc>
          <w:tcPr>
            <w:tcW w:w="695" w:type="dxa"/>
          </w:tcPr>
          <w:p w14:paraId="379635E6" w14:textId="77777777" w:rsidR="006F281F" w:rsidRPr="00CE320F" w:rsidRDefault="006F281F" w:rsidP="006F281F">
            <w:pPr>
              <w:numPr>
                <w:ilvl w:val="0"/>
                <w:numId w:val="51"/>
              </w:numPr>
              <w:spacing w:line="240" w:lineRule="auto"/>
              <w:rPr>
                <w:bCs w:val="0"/>
                <w:sz w:val="24"/>
                <w:szCs w:val="24"/>
              </w:rPr>
            </w:pPr>
          </w:p>
        </w:tc>
        <w:tc>
          <w:tcPr>
            <w:tcW w:w="1715" w:type="dxa"/>
          </w:tcPr>
          <w:p w14:paraId="189E85A9" w14:textId="77777777" w:rsidR="006F281F" w:rsidRPr="00CE320F" w:rsidRDefault="006F281F" w:rsidP="006F281F">
            <w:pPr>
              <w:spacing w:before="40" w:after="40" w:line="240" w:lineRule="auto"/>
              <w:ind w:left="57" w:firstLine="0"/>
              <w:jc w:val="left"/>
              <w:rPr>
                <w:bCs w:val="0"/>
                <w:sz w:val="24"/>
                <w:szCs w:val="24"/>
              </w:rPr>
            </w:pPr>
          </w:p>
        </w:tc>
        <w:tc>
          <w:tcPr>
            <w:tcW w:w="4253" w:type="dxa"/>
          </w:tcPr>
          <w:p w14:paraId="147A545A" w14:textId="77777777" w:rsidR="006F281F" w:rsidRPr="00CE320F" w:rsidRDefault="006F281F" w:rsidP="006F281F">
            <w:pPr>
              <w:spacing w:before="40" w:after="40" w:line="240" w:lineRule="auto"/>
              <w:ind w:left="57" w:firstLine="0"/>
              <w:jc w:val="center"/>
              <w:rPr>
                <w:bCs w:val="0"/>
                <w:sz w:val="24"/>
                <w:szCs w:val="24"/>
              </w:rPr>
            </w:pPr>
          </w:p>
        </w:tc>
        <w:tc>
          <w:tcPr>
            <w:tcW w:w="1417" w:type="dxa"/>
          </w:tcPr>
          <w:p w14:paraId="3402BDC3" w14:textId="77777777" w:rsidR="006F281F" w:rsidRPr="00CE320F" w:rsidRDefault="006F281F" w:rsidP="006F281F">
            <w:pPr>
              <w:spacing w:before="40" w:after="40" w:line="240" w:lineRule="auto"/>
              <w:ind w:left="57" w:firstLine="0"/>
              <w:jc w:val="left"/>
              <w:rPr>
                <w:bCs w:val="0"/>
                <w:sz w:val="24"/>
                <w:szCs w:val="24"/>
              </w:rPr>
            </w:pPr>
          </w:p>
        </w:tc>
        <w:tc>
          <w:tcPr>
            <w:tcW w:w="2410" w:type="dxa"/>
          </w:tcPr>
          <w:p w14:paraId="6836BD1A" w14:textId="77777777" w:rsidR="006F281F" w:rsidRPr="00CE320F" w:rsidRDefault="006F281F" w:rsidP="006F281F">
            <w:pPr>
              <w:spacing w:before="40" w:after="40" w:line="240" w:lineRule="auto"/>
              <w:ind w:left="57" w:firstLine="0"/>
              <w:jc w:val="center"/>
              <w:rPr>
                <w:bCs w:val="0"/>
                <w:sz w:val="24"/>
                <w:szCs w:val="24"/>
              </w:rPr>
            </w:pPr>
          </w:p>
        </w:tc>
      </w:tr>
      <w:tr w:rsidR="006F281F" w:rsidRPr="00CE320F" w14:paraId="11821A39" w14:textId="77777777" w:rsidTr="006F281F">
        <w:tc>
          <w:tcPr>
            <w:tcW w:w="695" w:type="dxa"/>
          </w:tcPr>
          <w:p w14:paraId="2D693A6A" w14:textId="77777777" w:rsidR="006F281F" w:rsidRPr="00CE320F" w:rsidRDefault="006F281F" w:rsidP="006F281F">
            <w:pPr>
              <w:numPr>
                <w:ilvl w:val="0"/>
                <w:numId w:val="51"/>
              </w:numPr>
              <w:spacing w:line="240" w:lineRule="auto"/>
              <w:rPr>
                <w:bCs w:val="0"/>
                <w:sz w:val="24"/>
                <w:szCs w:val="24"/>
              </w:rPr>
            </w:pPr>
          </w:p>
        </w:tc>
        <w:tc>
          <w:tcPr>
            <w:tcW w:w="1715" w:type="dxa"/>
          </w:tcPr>
          <w:p w14:paraId="38F2C9DA" w14:textId="77777777" w:rsidR="006F281F" w:rsidRPr="00CE320F" w:rsidRDefault="006F281F" w:rsidP="006F281F">
            <w:pPr>
              <w:spacing w:before="40" w:after="40" w:line="240" w:lineRule="auto"/>
              <w:ind w:left="57" w:firstLine="0"/>
              <w:jc w:val="left"/>
              <w:rPr>
                <w:bCs w:val="0"/>
                <w:sz w:val="24"/>
                <w:szCs w:val="24"/>
              </w:rPr>
            </w:pPr>
          </w:p>
        </w:tc>
        <w:tc>
          <w:tcPr>
            <w:tcW w:w="4253" w:type="dxa"/>
          </w:tcPr>
          <w:p w14:paraId="553685C3" w14:textId="77777777" w:rsidR="006F281F" w:rsidRPr="00CE320F" w:rsidRDefault="006F281F" w:rsidP="006F281F">
            <w:pPr>
              <w:spacing w:before="40" w:after="40" w:line="240" w:lineRule="auto"/>
              <w:ind w:left="57" w:firstLine="0"/>
              <w:jc w:val="center"/>
              <w:rPr>
                <w:bCs w:val="0"/>
                <w:sz w:val="24"/>
                <w:szCs w:val="24"/>
              </w:rPr>
            </w:pPr>
          </w:p>
        </w:tc>
        <w:tc>
          <w:tcPr>
            <w:tcW w:w="1417" w:type="dxa"/>
          </w:tcPr>
          <w:p w14:paraId="27B67451" w14:textId="77777777" w:rsidR="006F281F" w:rsidRPr="00CE320F" w:rsidRDefault="006F281F" w:rsidP="006F281F">
            <w:pPr>
              <w:spacing w:before="40" w:after="40" w:line="240" w:lineRule="auto"/>
              <w:ind w:left="57" w:firstLine="0"/>
              <w:jc w:val="left"/>
              <w:rPr>
                <w:bCs w:val="0"/>
                <w:sz w:val="24"/>
                <w:szCs w:val="24"/>
              </w:rPr>
            </w:pPr>
          </w:p>
        </w:tc>
        <w:tc>
          <w:tcPr>
            <w:tcW w:w="2410" w:type="dxa"/>
          </w:tcPr>
          <w:p w14:paraId="1D98FF2D" w14:textId="77777777" w:rsidR="006F281F" w:rsidRPr="00CE320F" w:rsidRDefault="006F281F" w:rsidP="006F281F">
            <w:pPr>
              <w:spacing w:before="40" w:after="40" w:line="240" w:lineRule="auto"/>
              <w:ind w:left="57" w:firstLine="0"/>
              <w:jc w:val="center"/>
              <w:rPr>
                <w:bCs w:val="0"/>
                <w:sz w:val="24"/>
                <w:szCs w:val="24"/>
              </w:rPr>
            </w:pPr>
          </w:p>
        </w:tc>
      </w:tr>
      <w:tr w:rsidR="006F281F" w:rsidRPr="00CE320F" w14:paraId="25E78C20" w14:textId="77777777" w:rsidTr="006F281F">
        <w:tc>
          <w:tcPr>
            <w:tcW w:w="695" w:type="dxa"/>
          </w:tcPr>
          <w:p w14:paraId="4734AB03" w14:textId="77777777" w:rsidR="006F281F" w:rsidRPr="00CE320F" w:rsidRDefault="006F281F" w:rsidP="006F281F">
            <w:pPr>
              <w:spacing w:line="240" w:lineRule="auto"/>
              <w:ind w:firstLine="0"/>
              <w:rPr>
                <w:bCs w:val="0"/>
                <w:sz w:val="24"/>
                <w:szCs w:val="24"/>
              </w:rPr>
            </w:pPr>
            <w:r w:rsidRPr="00CE320F">
              <w:rPr>
                <w:bCs w:val="0"/>
                <w:sz w:val="24"/>
                <w:szCs w:val="24"/>
              </w:rPr>
              <w:t>…</w:t>
            </w:r>
          </w:p>
        </w:tc>
        <w:tc>
          <w:tcPr>
            <w:tcW w:w="1715" w:type="dxa"/>
          </w:tcPr>
          <w:p w14:paraId="4A9175AB" w14:textId="77777777" w:rsidR="006F281F" w:rsidRPr="00CE320F" w:rsidRDefault="006F281F" w:rsidP="006F281F">
            <w:pPr>
              <w:spacing w:before="40" w:after="40" w:line="240" w:lineRule="auto"/>
              <w:ind w:left="57" w:firstLine="0"/>
              <w:jc w:val="left"/>
              <w:rPr>
                <w:bCs w:val="0"/>
                <w:sz w:val="24"/>
                <w:szCs w:val="24"/>
              </w:rPr>
            </w:pPr>
          </w:p>
        </w:tc>
        <w:tc>
          <w:tcPr>
            <w:tcW w:w="4253" w:type="dxa"/>
          </w:tcPr>
          <w:p w14:paraId="495C0A52" w14:textId="77777777" w:rsidR="006F281F" w:rsidRPr="00CE320F" w:rsidRDefault="006F281F" w:rsidP="006F281F">
            <w:pPr>
              <w:spacing w:before="40" w:after="40" w:line="240" w:lineRule="auto"/>
              <w:ind w:left="57" w:firstLine="0"/>
              <w:jc w:val="center"/>
              <w:rPr>
                <w:bCs w:val="0"/>
                <w:sz w:val="24"/>
                <w:szCs w:val="24"/>
              </w:rPr>
            </w:pPr>
          </w:p>
        </w:tc>
        <w:tc>
          <w:tcPr>
            <w:tcW w:w="1417" w:type="dxa"/>
          </w:tcPr>
          <w:p w14:paraId="6B04C686" w14:textId="77777777" w:rsidR="006F281F" w:rsidRPr="00CE320F" w:rsidRDefault="006F281F" w:rsidP="006F281F">
            <w:pPr>
              <w:spacing w:before="40" w:after="40" w:line="240" w:lineRule="auto"/>
              <w:ind w:left="57" w:firstLine="0"/>
              <w:jc w:val="left"/>
              <w:rPr>
                <w:bCs w:val="0"/>
                <w:sz w:val="24"/>
                <w:szCs w:val="24"/>
              </w:rPr>
            </w:pPr>
          </w:p>
        </w:tc>
        <w:tc>
          <w:tcPr>
            <w:tcW w:w="2410" w:type="dxa"/>
          </w:tcPr>
          <w:p w14:paraId="3141019C" w14:textId="77777777" w:rsidR="006F281F" w:rsidRPr="00CE320F" w:rsidRDefault="006F281F" w:rsidP="006F281F">
            <w:pPr>
              <w:spacing w:before="40" w:after="40" w:line="240" w:lineRule="auto"/>
              <w:ind w:left="57" w:firstLine="0"/>
              <w:jc w:val="center"/>
              <w:rPr>
                <w:bCs w:val="0"/>
                <w:sz w:val="24"/>
                <w:szCs w:val="24"/>
              </w:rPr>
            </w:pPr>
          </w:p>
        </w:tc>
      </w:tr>
    </w:tbl>
    <w:p w14:paraId="3EF761EB" w14:textId="77777777" w:rsidR="006F281F" w:rsidRPr="00CE320F" w:rsidRDefault="006F281F" w:rsidP="006F281F">
      <w:pPr>
        <w:spacing w:line="240" w:lineRule="auto"/>
        <w:rPr>
          <w:bCs w:val="0"/>
          <w:sz w:val="24"/>
          <w:szCs w:val="24"/>
        </w:rPr>
      </w:pPr>
    </w:p>
    <w:p w14:paraId="33745A59" w14:textId="77777777" w:rsidR="006F281F" w:rsidRPr="00CE320F" w:rsidRDefault="006F281F" w:rsidP="006F281F">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F281F" w:rsidRPr="00CE320F" w14:paraId="4959B381" w14:textId="77777777" w:rsidTr="006F281F">
        <w:tc>
          <w:tcPr>
            <w:tcW w:w="5102" w:type="dxa"/>
            <w:tcBorders>
              <w:top w:val="single" w:sz="4" w:space="0" w:color="auto"/>
              <w:left w:val="single" w:sz="4" w:space="0" w:color="auto"/>
              <w:bottom w:val="single" w:sz="4" w:space="0" w:color="auto"/>
              <w:right w:val="single" w:sz="4" w:space="0" w:color="auto"/>
            </w:tcBorders>
          </w:tcPr>
          <w:p w14:paraId="11BAEA57" w14:textId="77777777" w:rsidR="006F281F" w:rsidRPr="00CE320F" w:rsidRDefault="006F281F" w:rsidP="006F281F">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ABCD58F" w14:textId="77777777" w:rsidR="006F281F" w:rsidRPr="00CE320F" w:rsidRDefault="006F281F" w:rsidP="006F281F">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F281F" w:rsidRPr="00CE320F" w14:paraId="3EEA248B" w14:textId="77777777" w:rsidTr="006F281F">
        <w:tc>
          <w:tcPr>
            <w:tcW w:w="5102" w:type="dxa"/>
            <w:tcBorders>
              <w:top w:val="single" w:sz="4" w:space="0" w:color="auto"/>
              <w:left w:val="single" w:sz="4" w:space="0" w:color="auto"/>
              <w:bottom w:val="single" w:sz="4" w:space="0" w:color="auto"/>
              <w:right w:val="single" w:sz="4" w:space="0" w:color="auto"/>
            </w:tcBorders>
          </w:tcPr>
          <w:p w14:paraId="11482C90" w14:textId="77777777" w:rsidR="006F281F" w:rsidRPr="00CE320F" w:rsidRDefault="006F281F" w:rsidP="006F281F">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8E25BD8" w14:textId="77777777" w:rsidR="006F281F" w:rsidRPr="00CE320F" w:rsidRDefault="006F281F" w:rsidP="006F281F">
            <w:pPr>
              <w:spacing w:before="40" w:after="40" w:line="240" w:lineRule="auto"/>
              <w:ind w:left="57" w:firstLine="0"/>
              <w:jc w:val="left"/>
              <w:rPr>
                <w:bCs w:val="0"/>
                <w:color w:val="000000"/>
                <w:sz w:val="24"/>
                <w:szCs w:val="24"/>
              </w:rPr>
            </w:pPr>
          </w:p>
        </w:tc>
      </w:tr>
      <w:tr w:rsidR="006F281F" w:rsidRPr="00CE320F" w14:paraId="1841FA10" w14:textId="77777777" w:rsidTr="006F281F">
        <w:tc>
          <w:tcPr>
            <w:tcW w:w="5102" w:type="dxa"/>
            <w:tcBorders>
              <w:top w:val="single" w:sz="4" w:space="0" w:color="auto"/>
              <w:left w:val="single" w:sz="4" w:space="0" w:color="auto"/>
              <w:bottom w:val="single" w:sz="4" w:space="0" w:color="auto"/>
              <w:right w:val="single" w:sz="4" w:space="0" w:color="auto"/>
            </w:tcBorders>
          </w:tcPr>
          <w:p w14:paraId="3788AF61" w14:textId="77777777" w:rsidR="006F281F" w:rsidRPr="00CE320F" w:rsidRDefault="006F281F" w:rsidP="006F281F">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1BCEFA3" w14:textId="77777777" w:rsidR="006F281F" w:rsidRPr="00CE320F" w:rsidRDefault="006F281F" w:rsidP="006F281F">
            <w:pPr>
              <w:spacing w:before="40" w:after="40" w:line="240" w:lineRule="auto"/>
              <w:ind w:left="57" w:firstLine="0"/>
              <w:jc w:val="left"/>
              <w:rPr>
                <w:bCs w:val="0"/>
                <w:color w:val="000000"/>
                <w:sz w:val="24"/>
                <w:szCs w:val="24"/>
              </w:rPr>
            </w:pPr>
          </w:p>
        </w:tc>
      </w:tr>
      <w:tr w:rsidR="006F281F" w:rsidRPr="00CE320F" w14:paraId="1512E74C" w14:textId="77777777" w:rsidTr="006F281F">
        <w:tc>
          <w:tcPr>
            <w:tcW w:w="5102" w:type="dxa"/>
            <w:tcBorders>
              <w:top w:val="single" w:sz="4" w:space="0" w:color="auto"/>
              <w:left w:val="single" w:sz="4" w:space="0" w:color="auto"/>
              <w:bottom w:val="single" w:sz="4" w:space="0" w:color="auto"/>
              <w:right w:val="single" w:sz="4" w:space="0" w:color="auto"/>
            </w:tcBorders>
          </w:tcPr>
          <w:p w14:paraId="3622F3FB" w14:textId="77777777" w:rsidR="006F281F" w:rsidRPr="00CE320F" w:rsidRDefault="006F281F" w:rsidP="006F281F">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5F6B88D" w14:textId="77777777" w:rsidR="006F281F" w:rsidRPr="00CE320F" w:rsidRDefault="006F281F" w:rsidP="006F281F">
            <w:pPr>
              <w:spacing w:before="40" w:after="40" w:line="240" w:lineRule="auto"/>
              <w:ind w:left="57" w:firstLine="0"/>
              <w:jc w:val="left"/>
              <w:rPr>
                <w:bCs w:val="0"/>
                <w:color w:val="000000"/>
                <w:sz w:val="24"/>
                <w:szCs w:val="24"/>
              </w:rPr>
            </w:pPr>
          </w:p>
        </w:tc>
      </w:tr>
    </w:tbl>
    <w:p w14:paraId="113FFBA5" w14:textId="77777777" w:rsidR="006F281F" w:rsidRPr="00CE320F" w:rsidRDefault="006F281F" w:rsidP="006F281F">
      <w:pPr>
        <w:spacing w:line="240" w:lineRule="auto"/>
        <w:rPr>
          <w:bCs w:val="0"/>
          <w:sz w:val="24"/>
          <w:szCs w:val="24"/>
        </w:rPr>
      </w:pPr>
    </w:p>
    <w:p w14:paraId="5EA5A2C9" w14:textId="77777777" w:rsidR="006F281F" w:rsidRPr="00CE320F" w:rsidRDefault="006F281F" w:rsidP="006F281F">
      <w:pPr>
        <w:spacing w:line="240" w:lineRule="auto"/>
        <w:ind w:firstLine="0"/>
        <w:rPr>
          <w:bCs w:val="0"/>
          <w:sz w:val="24"/>
          <w:szCs w:val="24"/>
        </w:rPr>
      </w:pPr>
    </w:p>
    <w:p w14:paraId="1362DB8E" w14:textId="77777777" w:rsidR="006F281F" w:rsidRPr="00CE320F" w:rsidRDefault="006F281F" w:rsidP="006F281F">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F281F" w:rsidRPr="00CE320F" w14:paraId="213A8F1D" w14:textId="77777777" w:rsidTr="006F281F">
        <w:tc>
          <w:tcPr>
            <w:tcW w:w="3960" w:type="dxa"/>
            <w:tcBorders>
              <w:top w:val="single" w:sz="4" w:space="0" w:color="auto"/>
            </w:tcBorders>
          </w:tcPr>
          <w:p w14:paraId="528D8497" w14:textId="77777777" w:rsidR="006F281F" w:rsidRPr="00CE320F" w:rsidRDefault="006F281F" w:rsidP="006F281F">
            <w:pPr>
              <w:spacing w:line="240" w:lineRule="auto"/>
              <w:ind w:firstLine="0"/>
              <w:rPr>
                <w:bCs w:val="0"/>
                <w:sz w:val="24"/>
                <w:szCs w:val="24"/>
              </w:rPr>
            </w:pPr>
            <w:r w:rsidRPr="00CE320F">
              <w:rPr>
                <w:bCs w:val="0"/>
                <w:sz w:val="24"/>
                <w:szCs w:val="24"/>
              </w:rPr>
              <w:t xml:space="preserve">(подпись уполномоченного </w:t>
            </w:r>
            <w:r w:rsidRPr="00CE320F">
              <w:rPr>
                <w:bCs w:val="0"/>
                <w:sz w:val="24"/>
                <w:szCs w:val="24"/>
              </w:rPr>
              <w:lastRenderedPageBreak/>
              <w:t>представителя)</w:t>
            </w:r>
          </w:p>
        </w:tc>
        <w:tc>
          <w:tcPr>
            <w:tcW w:w="1002" w:type="dxa"/>
          </w:tcPr>
          <w:p w14:paraId="1A2482EE" w14:textId="77777777" w:rsidR="006F281F" w:rsidRPr="00CE320F" w:rsidRDefault="006F281F" w:rsidP="006F281F">
            <w:pPr>
              <w:spacing w:line="240" w:lineRule="auto"/>
              <w:ind w:firstLine="0"/>
              <w:rPr>
                <w:bCs w:val="0"/>
                <w:sz w:val="24"/>
                <w:szCs w:val="24"/>
              </w:rPr>
            </w:pPr>
          </w:p>
        </w:tc>
        <w:tc>
          <w:tcPr>
            <w:tcW w:w="4677" w:type="dxa"/>
            <w:tcBorders>
              <w:top w:val="single" w:sz="4" w:space="0" w:color="auto"/>
            </w:tcBorders>
          </w:tcPr>
          <w:p w14:paraId="05BF916C" w14:textId="77777777" w:rsidR="006F281F" w:rsidRPr="00CE320F" w:rsidRDefault="006F281F" w:rsidP="006F281F">
            <w:pPr>
              <w:spacing w:line="240" w:lineRule="auto"/>
              <w:ind w:firstLine="0"/>
              <w:rPr>
                <w:bCs w:val="0"/>
                <w:sz w:val="24"/>
                <w:szCs w:val="24"/>
              </w:rPr>
            </w:pPr>
            <w:r w:rsidRPr="00CE320F">
              <w:rPr>
                <w:bCs w:val="0"/>
                <w:sz w:val="24"/>
                <w:szCs w:val="24"/>
              </w:rPr>
              <w:t xml:space="preserve">(фамилия, имя, отчество подписавшего, </w:t>
            </w:r>
            <w:r w:rsidRPr="00CE320F">
              <w:rPr>
                <w:bCs w:val="0"/>
                <w:sz w:val="24"/>
                <w:szCs w:val="24"/>
              </w:rPr>
              <w:lastRenderedPageBreak/>
              <w:t>должность)</w:t>
            </w:r>
          </w:p>
        </w:tc>
      </w:tr>
    </w:tbl>
    <w:p w14:paraId="5E910BD2" w14:textId="77777777" w:rsidR="006F281F" w:rsidRPr="00CE320F" w:rsidRDefault="006F281F" w:rsidP="006F281F">
      <w:pPr>
        <w:spacing w:line="240" w:lineRule="auto"/>
        <w:ind w:firstLine="0"/>
        <w:rPr>
          <w:b/>
          <w:bCs w:val="0"/>
          <w:sz w:val="24"/>
          <w:szCs w:val="24"/>
        </w:rPr>
      </w:pPr>
      <w:r w:rsidRPr="00CE320F">
        <w:rPr>
          <w:b/>
          <w:bCs w:val="0"/>
          <w:sz w:val="24"/>
          <w:szCs w:val="24"/>
        </w:rPr>
        <w:lastRenderedPageBreak/>
        <w:t>М.П.конец формы</w:t>
      </w:r>
    </w:p>
    <w:p w14:paraId="7D7F71A5" w14:textId="77777777" w:rsidR="006F281F" w:rsidRPr="00CE320F" w:rsidRDefault="006F281F" w:rsidP="006F281F">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1D37B889" w14:textId="77777777" w:rsidR="006F281F" w:rsidRPr="00CE320F" w:rsidRDefault="006F281F" w:rsidP="006F281F">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DAF2154" w14:textId="77777777" w:rsidR="006F281F" w:rsidRPr="00CE320F" w:rsidRDefault="006F281F" w:rsidP="006F281F">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свое фирменное наименование (в т.ч. организационно-правовую форму) и свой адрес.</w:t>
      </w:r>
    </w:p>
    <w:p w14:paraId="429E913F" w14:textId="77777777" w:rsidR="006F281F" w:rsidRPr="00CE320F" w:rsidRDefault="006F281F" w:rsidP="006F281F">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5836EFEF" w14:textId="77777777" w:rsidR="006F281F" w:rsidRPr="00CE320F" w:rsidRDefault="006F281F" w:rsidP="006F281F">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4E9F79B1" w14:textId="77777777" w:rsidR="006F281F" w:rsidRPr="00CE320F" w:rsidRDefault="006F281F" w:rsidP="006F281F">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570C5B48" w14:textId="77777777" w:rsidR="006F281F" w:rsidRPr="00CE320F" w:rsidRDefault="006F281F" w:rsidP="006F281F">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28A1B218" w14:textId="77777777" w:rsidR="006F281F" w:rsidRPr="00CE72BD" w:rsidRDefault="006F281F">
      <w:pPr>
        <w:suppressAutoHyphens w:val="0"/>
        <w:spacing w:line="240" w:lineRule="auto"/>
        <w:ind w:firstLine="0"/>
        <w:jc w:val="left"/>
        <w:rPr>
          <w:sz w:val="20"/>
        </w:rPr>
      </w:pPr>
    </w:p>
    <w:sectPr w:rsidR="006F281F" w:rsidRPr="00CE72BD" w:rsidSect="002979A8">
      <w:footerReference w:type="even" r:id="rId45"/>
      <w:headerReference w:type="first" r:id="rId46"/>
      <w:footerReference w:type="first" r:id="rId47"/>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4860F" w14:textId="77777777" w:rsidR="00622B7C" w:rsidRDefault="00622B7C">
      <w:pPr>
        <w:spacing w:line="240" w:lineRule="auto"/>
      </w:pPr>
      <w:r>
        <w:separator/>
      </w:r>
    </w:p>
  </w:endnote>
  <w:endnote w:type="continuationSeparator" w:id="0">
    <w:p w14:paraId="69DC00DB" w14:textId="77777777" w:rsidR="00622B7C" w:rsidRDefault="00622B7C">
      <w:pPr>
        <w:spacing w:line="240" w:lineRule="auto"/>
      </w:pPr>
      <w:r>
        <w:continuationSeparator/>
      </w:r>
    </w:p>
  </w:endnote>
  <w:endnote w:type="continuationNotice" w:id="1">
    <w:p w14:paraId="50DEBF87" w14:textId="77777777" w:rsidR="00622B7C" w:rsidRDefault="00622B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DADF7" w14:textId="77777777" w:rsidR="006F281F" w:rsidRDefault="006F281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C80E1" w14:textId="77777777" w:rsidR="006F281F" w:rsidRPr="00FA0376" w:rsidRDefault="006F281F"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D3D89">
      <w:rPr>
        <w:noProof/>
        <w:sz w:val="16"/>
        <w:szCs w:val="16"/>
        <w:lang w:eastAsia="ru-RU"/>
      </w:rPr>
      <w:t>2</w:t>
    </w:r>
    <w:r w:rsidRPr="00FA0376">
      <w:rPr>
        <w:sz w:val="16"/>
        <w:szCs w:val="16"/>
        <w:lang w:eastAsia="ru-RU"/>
      </w:rPr>
      <w:fldChar w:fldCharType="end"/>
    </w:r>
  </w:p>
  <w:p w14:paraId="5E99D7FA" w14:textId="77777777" w:rsidR="00A56A00" w:rsidRDefault="006F281F" w:rsidP="00A56A00">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F4019E">
      <w:rPr>
        <w:sz w:val="18"/>
        <w:szCs w:val="18"/>
      </w:rPr>
      <w:t>право заключения договоров на</w:t>
    </w:r>
    <w:r w:rsidR="00A56A00">
      <w:rPr>
        <w:sz w:val="18"/>
        <w:szCs w:val="18"/>
      </w:rPr>
      <w:t xml:space="preserve"> оказание образовательных услуг</w:t>
    </w:r>
  </w:p>
  <w:p w14:paraId="629B92FA" w14:textId="4EFF7600" w:rsidR="006F281F" w:rsidRPr="008B416A" w:rsidRDefault="006F281F" w:rsidP="00A56A00">
    <w:pPr>
      <w:pStyle w:val="a"/>
      <w:numPr>
        <w:ilvl w:val="0"/>
        <w:numId w:val="0"/>
      </w:numPr>
      <w:suppressAutoHyphens w:val="0"/>
      <w:autoSpaceDE w:val="0"/>
      <w:autoSpaceDN w:val="0"/>
      <w:spacing w:before="40" w:line="240" w:lineRule="auto"/>
      <w:contextualSpacing w:val="0"/>
      <w:jc w:val="center"/>
      <w:rPr>
        <w:sz w:val="18"/>
      </w:rPr>
    </w:pPr>
    <w:r w:rsidRPr="00F4019E">
      <w:rPr>
        <w:sz w:val="18"/>
        <w:szCs w:val="18"/>
      </w:rPr>
      <w:t>по программе повышения квалификации «Машинист бурильно-крановой самоходной машины» для нужд ПАО «МРСК Юга»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808E6" w14:textId="77777777" w:rsidR="006F281F" w:rsidRDefault="006F281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CC891" w14:textId="77777777" w:rsidR="006F281F" w:rsidRDefault="006F281F"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302D3" w14:textId="77777777" w:rsidR="006F281F" w:rsidRDefault="006F281F"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A91C0" w14:textId="77777777" w:rsidR="006F281F" w:rsidRPr="00C107B8" w:rsidRDefault="006F281F"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F65B5" w14:textId="77777777" w:rsidR="006F281F" w:rsidRDefault="006F281F"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C99E6" w14:textId="77777777" w:rsidR="006F281F" w:rsidRPr="00C107B8" w:rsidRDefault="006F281F"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CABBF" w14:textId="77777777" w:rsidR="00622B7C" w:rsidRDefault="00622B7C">
      <w:pPr>
        <w:spacing w:line="240" w:lineRule="auto"/>
      </w:pPr>
      <w:r>
        <w:separator/>
      </w:r>
    </w:p>
  </w:footnote>
  <w:footnote w:type="continuationSeparator" w:id="0">
    <w:p w14:paraId="5515F2C8" w14:textId="77777777" w:rsidR="00622B7C" w:rsidRDefault="00622B7C">
      <w:pPr>
        <w:spacing w:line="240" w:lineRule="auto"/>
      </w:pPr>
      <w:r>
        <w:continuationSeparator/>
      </w:r>
    </w:p>
  </w:footnote>
  <w:footnote w:type="continuationNotice" w:id="1">
    <w:p w14:paraId="63915EDA" w14:textId="77777777" w:rsidR="00622B7C" w:rsidRDefault="00622B7C">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4E7B8" w14:textId="77777777" w:rsidR="006F281F" w:rsidRDefault="006F281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04EB0" w14:textId="77777777" w:rsidR="006F281F" w:rsidRDefault="006F281F"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87ACA" w14:textId="77777777" w:rsidR="006F281F" w:rsidRDefault="006F281F">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CD711" w14:textId="77777777" w:rsidR="006F281F" w:rsidRDefault="006F281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BFF8A" w14:textId="77777777" w:rsidR="006F281F" w:rsidRDefault="006F281F"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22E28" w14:textId="77777777" w:rsidR="006F281F" w:rsidRDefault="006F281F">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8A8EE" w14:textId="77777777" w:rsidR="006F281F" w:rsidRDefault="006F281F"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D783B" w14:textId="77777777" w:rsidR="006F281F" w:rsidRDefault="006F281F">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C3357" w14:textId="77777777" w:rsidR="006F281F" w:rsidRDefault="006F281F">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C26D0" w14:textId="77777777" w:rsidR="006F281F" w:rsidRDefault="006F281F"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15:restartNumberingAfterBreak="0">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09"/>
  </w:num>
  <w:num w:numId="15">
    <w:abstractNumId w:val="97"/>
  </w:num>
  <w:num w:numId="16">
    <w:abstractNumId w:val="83"/>
  </w:num>
  <w:num w:numId="17">
    <w:abstractNumId w:val="78"/>
  </w:num>
  <w:num w:numId="18">
    <w:abstractNumId w:val="110"/>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80"/>
  </w:num>
  <w:num w:numId="50">
    <w:abstractNumId w:val="71"/>
  </w:num>
  <w:num w:numId="51">
    <w:abstractNumId w:val="7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271"/>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58C7"/>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2B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81F"/>
    <w:rsid w:val="006F457F"/>
    <w:rsid w:val="006F4ADF"/>
    <w:rsid w:val="006F5238"/>
    <w:rsid w:val="006F5276"/>
    <w:rsid w:val="006F5FD5"/>
    <w:rsid w:val="006F7756"/>
    <w:rsid w:val="0070025A"/>
    <w:rsid w:val="007011E2"/>
    <w:rsid w:val="007044CB"/>
    <w:rsid w:val="00705286"/>
    <w:rsid w:val="00705F95"/>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138"/>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1C18"/>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21B"/>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6A00"/>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54D4"/>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636"/>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806"/>
    <w:rsid w:val="00EB6F9C"/>
    <w:rsid w:val="00EC2E49"/>
    <w:rsid w:val="00EC4CAE"/>
    <w:rsid w:val="00EC5D36"/>
    <w:rsid w:val="00EC73BD"/>
    <w:rsid w:val="00ED01BF"/>
    <w:rsid w:val="00ED10F6"/>
    <w:rsid w:val="00ED1B03"/>
    <w:rsid w:val="00ED1CFD"/>
    <w:rsid w:val="00ED30BB"/>
    <w:rsid w:val="00ED368F"/>
    <w:rsid w:val="00ED3D89"/>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019E"/>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0FDF"/>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15:docId w15:val="{6F8772C9-26DF-4256-AF0D-93ED5C1AC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simonovaev@mrsk-yuga.ru" TargetMode="External"/><Relationship Id="rId26" Type="http://schemas.openxmlformats.org/officeDocument/2006/relationships/footer" Target="footer5.xml"/><Relationship Id="rId39" Type="http://schemas.openxmlformats.org/officeDocument/2006/relationships/hyperlink" Target="consultantplus://offline/ref=4BA48BE624A91FD31E16D9987D2DABDF3ADC8EE475C9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1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47"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consultantplus://offline/ref=4BA48BE624A91FD31E16D9987D2DABDF3ADC80E474C9A66BBF0F300EE926h9G" TargetMode="External"/><Relationship Id="rId38" Type="http://schemas.openxmlformats.org/officeDocument/2006/relationships/hyperlink" Target="consultantplus://offline/ref=4BA48BE624A91FD31E16D9987D2DABDF39D588EE7BC4A66BBF0F300EE926h9G" TargetMode="Externa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footer" Target="footer4.xml"/><Relationship Id="rId32" Type="http://schemas.openxmlformats.org/officeDocument/2006/relationships/hyperlink" Target="consultantplus://offline/ref=4BA48BE624A91FD31E16D9987D2DABDF3ADD89EE74C4A66BBF0F300EE926h9G"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etp.rosseti.ru" TargetMode="External"/><Relationship Id="rId31" Type="http://schemas.openxmlformats.org/officeDocument/2006/relationships/hyperlink" Target="consultantplus://offline/ref=4BA48BE624A91FD31E16D9987D2DABDF3ADC8BE676C8A66BBF0F300EE969ACC768B8C8F4E178844D2EhAG" TargetMode="External"/><Relationship Id="rId44" Type="http://schemas.openxmlformats.org/officeDocument/2006/relationships/header" Target="header9.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yperlink" Target="http://www.rosseti.ru/about/anticorruptionpolicy/policy/index.php" TargetMode="External"/><Relationship Id="rId35" Type="http://schemas.openxmlformats.org/officeDocument/2006/relationships/hyperlink" Target="consultantplus://offline/ref=4BA48BE624A91FD31E16D9987D2DABDF3ADC80E072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6C345-8A9C-42E3-8C06-72913221F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1</Pages>
  <Words>19369</Words>
  <Characters>110405</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129515</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Симонова Елена Владимировна</cp:lastModifiedBy>
  <cp:revision>74</cp:revision>
  <cp:lastPrinted>2016-09-14T10:14:00Z</cp:lastPrinted>
  <dcterms:created xsi:type="dcterms:W3CDTF">2016-07-15T04:13:00Z</dcterms:created>
  <dcterms:modified xsi:type="dcterms:W3CDTF">2016-11-29T11:51:00Z</dcterms:modified>
</cp:coreProperties>
</file>